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0E48" w14:textId="77777777" w:rsidR="006F1968" w:rsidRPr="006F1968" w:rsidRDefault="006F1968">
      <w:pPr>
        <w:spacing w:line="240" w:lineRule="exact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Huseyin Truong</w:t>
      </w:r>
    </w:p>
    <w:p w14:paraId="7C31C698" w14:textId="140B7577" w:rsidR="00A3434E" w:rsidRPr="006F1968" w:rsidRDefault="00462B8E">
      <w:pPr>
        <w:spacing w:line="240" w:lineRule="exact"/>
        <w:ind w:left="132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Cs/>
          <w:w w:val="81"/>
          <w:sz w:val="22"/>
          <w:szCs w:val="22"/>
        </w:rPr>
        <w:t>8203</w:t>
      </w:r>
      <w:r w:rsidRPr="006F1968">
        <w:rPr>
          <w:rFonts w:asciiTheme="minorHAnsi" w:eastAsia="Century Gothic" w:hAnsiTheme="minorHAnsi" w:cstheme="minorHAnsi"/>
          <w:bCs/>
          <w:spacing w:val="28"/>
          <w:w w:val="81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Cs/>
          <w:w w:val="81"/>
          <w:sz w:val="22"/>
          <w:szCs w:val="22"/>
        </w:rPr>
        <w:t>Belleview</w:t>
      </w:r>
      <w:r w:rsidRPr="006F1968">
        <w:rPr>
          <w:rFonts w:asciiTheme="minorHAnsi" w:eastAsia="Century Gothic" w:hAnsiTheme="minorHAnsi" w:cstheme="minorHAnsi"/>
          <w:bCs/>
          <w:spacing w:val="21"/>
          <w:w w:val="81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Cs/>
          <w:w w:val="81"/>
          <w:sz w:val="22"/>
          <w:szCs w:val="22"/>
        </w:rPr>
        <w:t>Avenue</w:t>
      </w:r>
    </w:p>
    <w:p w14:paraId="1C9CB4C0" w14:textId="77777777" w:rsidR="00A3434E" w:rsidRPr="006F1968" w:rsidRDefault="00462B8E">
      <w:pPr>
        <w:spacing w:line="240" w:lineRule="exact"/>
        <w:ind w:left="132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Cs/>
          <w:sz w:val="22"/>
          <w:szCs w:val="22"/>
        </w:rPr>
        <w:t>913.683.8436</w:t>
      </w:r>
    </w:p>
    <w:p w14:paraId="42CEE338" w14:textId="77777777" w:rsidR="00A3434E" w:rsidRPr="006F1968" w:rsidRDefault="00462B8E">
      <w:pPr>
        <w:spacing w:line="220" w:lineRule="exact"/>
        <w:ind w:left="132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Cs/>
          <w:w w:val="82"/>
          <w:position w:val="-1"/>
          <w:sz w:val="22"/>
          <w:szCs w:val="22"/>
        </w:rPr>
        <w:t>Kansas</w:t>
      </w:r>
      <w:r w:rsidRPr="006F1968">
        <w:rPr>
          <w:rFonts w:asciiTheme="minorHAnsi" w:eastAsia="Century Gothic" w:hAnsiTheme="minorHAnsi" w:cstheme="minorHAnsi"/>
          <w:bCs/>
          <w:spacing w:val="23"/>
          <w:w w:val="82"/>
          <w:position w:val="-1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Cs/>
          <w:w w:val="82"/>
          <w:position w:val="-1"/>
          <w:sz w:val="22"/>
          <w:szCs w:val="22"/>
        </w:rPr>
        <w:t>Cit</w:t>
      </w:r>
      <w:r w:rsidRPr="006F1968">
        <w:rPr>
          <w:rFonts w:asciiTheme="minorHAnsi" w:eastAsia="Century Gothic" w:hAnsiTheme="minorHAnsi" w:cstheme="minorHAnsi"/>
          <w:bCs/>
          <w:spacing w:val="-10"/>
          <w:w w:val="82"/>
          <w:position w:val="-1"/>
          <w:sz w:val="22"/>
          <w:szCs w:val="22"/>
        </w:rPr>
        <w:t>y</w:t>
      </w:r>
      <w:r w:rsidRPr="006F1968">
        <w:rPr>
          <w:rFonts w:asciiTheme="minorHAnsi" w:eastAsia="Century Gothic" w:hAnsiTheme="minorHAnsi" w:cstheme="minorHAnsi"/>
          <w:bCs/>
          <w:w w:val="82"/>
          <w:position w:val="-1"/>
          <w:sz w:val="22"/>
          <w:szCs w:val="22"/>
        </w:rPr>
        <w:t>,</w:t>
      </w:r>
      <w:r w:rsidRPr="006F1968">
        <w:rPr>
          <w:rFonts w:asciiTheme="minorHAnsi" w:eastAsia="Century Gothic" w:hAnsiTheme="minorHAnsi" w:cstheme="minorHAnsi"/>
          <w:bCs/>
          <w:spacing w:val="-10"/>
          <w:w w:val="82"/>
          <w:position w:val="-1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Cs/>
          <w:w w:val="82"/>
          <w:position w:val="-1"/>
          <w:sz w:val="22"/>
          <w:szCs w:val="22"/>
        </w:rPr>
        <w:t xml:space="preserve">Missouri </w:t>
      </w:r>
      <w:r w:rsidRPr="006F1968">
        <w:rPr>
          <w:rFonts w:asciiTheme="minorHAnsi" w:eastAsia="Century Gothic" w:hAnsiTheme="minorHAnsi" w:cstheme="minorHAnsi"/>
          <w:bCs/>
          <w:spacing w:val="16"/>
          <w:w w:val="82"/>
          <w:position w:val="-1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Cs/>
          <w:spacing w:val="3"/>
          <w:position w:val="-1"/>
          <w:sz w:val="22"/>
          <w:szCs w:val="22"/>
        </w:rPr>
        <w:t>6</w:t>
      </w:r>
      <w:r w:rsidRPr="006F1968">
        <w:rPr>
          <w:rFonts w:asciiTheme="minorHAnsi" w:eastAsia="Century Gothic" w:hAnsiTheme="minorHAnsi" w:cstheme="minorHAnsi"/>
          <w:bCs/>
          <w:position w:val="-1"/>
          <w:sz w:val="22"/>
          <w:szCs w:val="22"/>
        </w:rPr>
        <w:t>4114</w:t>
      </w:r>
    </w:p>
    <w:p w14:paraId="6363CF44" w14:textId="77777777" w:rsidR="00A3434E" w:rsidRPr="006F1968" w:rsidRDefault="00A3434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28B008" w14:textId="4D0A9BF9" w:rsidR="00A3434E" w:rsidRPr="006F1968" w:rsidRDefault="00462B8E" w:rsidP="006F1968">
      <w:pPr>
        <w:spacing w:before="21"/>
        <w:ind w:left="132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"/>
          <w:w w:val="95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w w:val="66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spacing w:val="1"/>
          <w:w w:val="96"/>
          <w:sz w:val="22"/>
          <w:szCs w:val="22"/>
        </w:rPr>
        <w:t>F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99"/>
          <w:sz w:val="22"/>
          <w:szCs w:val="22"/>
        </w:rPr>
        <w:t>SS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66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spacing w:val="1"/>
          <w:w w:val="77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w w:val="105"/>
          <w:sz w:val="22"/>
          <w:szCs w:val="22"/>
        </w:rPr>
        <w:t>L</w:t>
      </w:r>
      <w:r w:rsidRPr="006F1968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spacing w:val="1"/>
          <w:w w:val="85"/>
          <w:sz w:val="22"/>
          <w:szCs w:val="22"/>
        </w:rPr>
        <w:t>SUMMA</w:t>
      </w:r>
      <w:r w:rsidRPr="006F1968">
        <w:rPr>
          <w:rFonts w:asciiTheme="minorHAnsi" w:eastAsia="Century Gothic" w:hAnsiTheme="minorHAnsi" w:cstheme="minorHAnsi"/>
          <w:b/>
          <w:spacing w:val="-2"/>
          <w:w w:val="85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w w:val="85"/>
          <w:sz w:val="22"/>
          <w:szCs w:val="22"/>
        </w:rPr>
        <w:t>Y</w:t>
      </w:r>
      <w:r w:rsidRPr="006F1968">
        <w:rPr>
          <w:rFonts w:asciiTheme="minorHAnsi" w:eastAsia="Century Gothic" w:hAnsiTheme="minorHAnsi" w:cstheme="minorHAnsi"/>
          <w:b/>
          <w:spacing w:val="-2"/>
          <w:w w:val="85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w w:val="85"/>
          <w:sz w:val="22"/>
          <w:szCs w:val="22"/>
        </w:rPr>
        <w:t>&amp;</w:t>
      </w:r>
      <w:r w:rsidRPr="006F1968">
        <w:rPr>
          <w:rFonts w:asciiTheme="minorHAnsi" w:eastAsia="Century Gothic" w:hAnsiTheme="minorHAnsi" w:cstheme="minorHAnsi"/>
          <w:b/>
          <w:spacing w:val="3"/>
          <w:w w:val="85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sz w:val="22"/>
          <w:szCs w:val="22"/>
        </w:rPr>
        <w:t>OBJECTIVE</w:t>
      </w:r>
    </w:p>
    <w:p w14:paraId="2FF5E61E" w14:textId="77777777" w:rsidR="00A3434E" w:rsidRPr="006F1968" w:rsidRDefault="00462B8E">
      <w:pPr>
        <w:spacing w:line="292" w:lineRule="auto"/>
        <w:ind w:left="132" w:right="1374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An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accomplished</w:t>
      </w:r>
      <w:r w:rsidRPr="006F196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makeup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art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design</w:t>
      </w:r>
      <w:r w:rsidRPr="006F196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professional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business</w:t>
      </w:r>
      <w:r w:rsidRPr="006F1968">
        <w:rPr>
          <w:rFonts w:asciiTheme="minorHAnsi" w:hAnsiTheme="minorHAnsi" w:cstheme="minorHAnsi"/>
          <w:spacing w:val="2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owner with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1"/>
          <w:sz w:val="22"/>
          <w:szCs w:val="22"/>
        </w:rPr>
        <w:t>focused</w:t>
      </w:r>
      <w:r w:rsidRPr="006F1968">
        <w:rPr>
          <w:rFonts w:asciiTheme="minorHAnsi" w:hAnsiTheme="minorHAnsi" w:cstheme="minorHAnsi"/>
          <w:spacing w:val="36"/>
          <w:w w:val="9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1"/>
          <w:sz w:val="22"/>
          <w:szCs w:val="22"/>
        </w:rPr>
        <w:t>skills</w:t>
      </w:r>
      <w:r w:rsidRPr="006F1968">
        <w:rPr>
          <w:rFonts w:asciiTheme="minorHAnsi" w:hAnsiTheme="minorHAnsi" w:cstheme="minorHAnsi"/>
          <w:spacing w:val="-12"/>
          <w:w w:val="9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professional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development as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 xml:space="preserve">freelance 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stylist,</w:t>
      </w:r>
      <w:r w:rsidRPr="006F1968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application 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trend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 xml:space="preserve">instruction </w:t>
      </w:r>
      <w:r w:rsidRPr="006F1968">
        <w:rPr>
          <w:rFonts w:asciiTheme="minorHAnsi" w:hAnsiTheme="minorHAnsi" w:cstheme="minorHAnsi"/>
          <w:w w:val="95"/>
          <w:sz w:val="22"/>
          <w:szCs w:val="22"/>
        </w:rPr>
        <w:t>specialist</w:t>
      </w:r>
      <w:r w:rsidRPr="006F1968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product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knowledge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instructor.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Providing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high definition</w:t>
      </w:r>
      <w:r w:rsidRPr="006F196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airbrush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102"/>
          <w:sz w:val="22"/>
          <w:szCs w:val="22"/>
        </w:rPr>
        <w:t xml:space="preserve">brush </w:t>
      </w:r>
      <w:r w:rsidRPr="006F1968">
        <w:rPr>
          <w:rFonts w:asciiTheme="minorHAnsi" w:hAnsiTheme="minorHAnsi" w:cstheme="minorHAnsi"/>
          <w:sz w:val="22"/>
          <w:szCs w:val="22"/>
        </w:rPr>
        <w:t xml:space="preserve">application, </w:t>
      </w:r>
      <w:r w:rsidRPr="006F1968">
        <w:rPr>
          <w:rFonts w:asciiTheme="minorHAnsi" w:hAnsiTheme="minorHAnsi" w:cstheme="minorHAnsi"/>
          <w:w w:val="91"/>
          <w:sz w:val="22"/>
          <w:szCs w:val="22"/>
        </w:rPr>
        <w:t>full</w:t>
      </w:r>
      <w:r w:rsidRPr="006F1968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body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painting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special</w:t>
      </w:r>
      <w:r w:rsidRPr="006F1968">
        <w:rPr>
          <w:rFonts w:asciiTheme="minorHAnsi" w:hAnsiTheme="minorHAnsi" w:cstheme="minorHAnsi"/>
          <w:spacing w:val="14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effects</w:t>
      </w:r>
      <w:r w:rsidRPr="006F1968">
        <w:rPr>
          <w:rFonts w:asciiTheme="minorHAnsi" w:hAnsiTheme="minorHAnsi" w:cstheme="minorHAnsi"/>
          <w:spacing w:val="-8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makeup.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Instructional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work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includes</w:t>
      </w:r>
      <w:r w:rsidRPr="006F1968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makeup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 xml:space="preserve">application </w:t>
      </w:r>
      <w:r w:rsidRPr="006F1968">
        <w:rPr>
          <w:rFonts w:asciiTheme="minorHAnsi" w:hAnsiTheme="minorHAnsi" w:cstheme="minorHAnsi"/>
          <w:sz w:val="22"/>
          <w:szCs w:val="22"/>
        </w:rPr>
        <w:t>education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for</w:t>
      </w:r>
    </w:p>
    <w:p w14:paraId="0789E41E" w14:textId="77777777" w:rsidR="00A3434E" w:rsidRPr="006F1968" w:rsidRDefault="00462B8E">
      <w:pPr>
        <w:spacing w:before="2" w:line="292" w:lineRule="auto"/>
        <w:ind w:left="132" w:right="1476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w w:val="96"/>
          <w:sz w:val="22"/>
          <w:szCs w:val="22"/>
        </w:rPr>
        <w:t>cosmetology</w:t>
      </w:r>
      <w:r w:rsidRPr="006F1968">
        <w:rPr>
          <w:rFonts w:asciiTheme="minorHAnsi" w:hAnsiTheme="minorHAnsi" w:cstheme="minorHAnsi"/>
          <w:spacing w:val="12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schools,</w:t>
      </w:r>
      <w:r w:rsidRPr="006F1968">
        <w:rPr>
          <w:rFonts w:asciiTheme="minorHAnsi" w:hAnsiTheme="minorHAnsi" w:cstheme="minorHAnsi"/>
          <w:spacing w:val="-4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private groups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live</w:t>
      </w:r>
      <w:r w:rsidRPr="006F1968">
        <w:rPr>
          <w:rFonts w:asciiTheme="minorHAnsi" w:hAnsiTheme="minorHAnsi" w:cstheme="minorHAnsi"/>
          <w:spacing w:val="-3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television</w:t>
      </w:r>
      <w:r w:rsidRPr="006F1968">
        <w:rPr>
          <w:rFonts w:asciiTheme="minorHAnsi" w:hAnsiTheme="minorHAnsi" w:cstheme="minorHAnsi"/>
          <w:spacing w:val="19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instruction. Creative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subject</w:t>
      </w:r>
      <w:r w:rsidRPr="006F196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matter</w:t>
      </w:r>
      <w:r w:rsidRPr="006F196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expert,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5"/>
          <w:sz w:val="22"/>
          <w:szCs w:val="22"/>
        </w:rPr>
        <w:t>seeking</w:t>
      </w:r>
      <w:r w:rsidRPr="006F1968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to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expand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on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103"/>
          <w:sz w:val="22"/>
          <w:szCs w:val="22"/>
        </w:rPr>
        <w:t xml:space="preserve">current </w:t>
      </w:r>
      <w:r w:rsidRPr="006F1968">
        <w:rPr>
          <w:rFonts w:asciiTheme="minorHAnsi" w:hAnsiTheme="minorHAnsi" w:cstheme="minorHAnsi"/>
          <w:sz w:val="22"/>
          <w:szCs w:val="22"/>
        </w:rPr>
        <w:t>experience 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3"/>
          <w:sz w:val="22"/>
          <w:szCs w:val="22"/>
        </w:rPr>
        <w:t>skill</w:t>
      </w:r>
      <w:r w:rsidRPr="006F1968">
        <w:rPr>
          <w:rFonts w:asciiTheme="minorHAnsi" w:hAnsiTheme="minorHAnsi" w:cstheme="minorHAnsi"/>
          <w:spacing w:val="-14"/>
          <w:w w:val="9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3"/>
          <w:sz w:val="22"/>
          <w:szCs w:val="22"/>
        </w:rPr>
        <w:t>sets.</w:t>
      </w:r>
      <w:r w:rsidRPr="006F1968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3"/>
          <w:sz w:val="22"/>
          <w:szCs w:val="22"/>
        </w:rPr>
        <w:t>Looking</w:t>
      </w:r>
      <w:r w:rsidRPr="006F1968">
        <w:rPr>
          <w:rFonts w:asciiTheme="minorHAnsi" w:hAnsiTheme="minorHAnsi" w:cstheme="minorHAnsi"/>
          <w:spacing w:val="31"/>
          <w:w w:val="9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for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new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challenges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in a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creative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teaching environment,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one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that</w:t>
      </w:r>
      <w:r w:rsidRPr="006F196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3"/>
          <w:sz w:val="22"/>
          <w:szCs w:val="22"/>
        </w:rPr>
        <w:t>offers</w:t>
      </w:r>
      <w:r w:rsidRPr="006F1968">
        <w:rPr>
          <w:rFonts w:asciiTheme="minorHAnsi" w:hAnsiTheme="minorHAnsi" w:cstheme="minorHAnsi"/>
          <w:spacing w:val="3"/>
          <w:w w:val="9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the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potential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for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fulfillment and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gratification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in the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work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done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to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help others communicate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thrive.</w:t>
      </w:r>
    </w:p>
    <w:p w14:paraId="4E7A6E32" w14:textId="77777777" w:rsidR="00A3434E" w:rsidRPr="006F1968" w:rsidRDefault="00A3434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C1EDB4D" w14:textId="65502A47" w:rsidR="00A3434E" w:rsidRPr="006F1968" w:rsidRDefault="00462B8E" w:rsidP="006F1968">
      <w:pPr>
        <w:ind w:left="132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84"/>
          <w:sz w:val="22"/>
          <w:szCs w:val="22"/>
        </w:rPr>
        <w:t>W</w:t>
      </w:r>
      <w:r w:rsidRPr="006F1968">
        <w:rPr>
          <w:rFonts w:asciiTheme="minorHAnsi" w:eastAsia="Century Gothic" w:hAnsiTheme="minorHAnsi" w:cstheme="minorHAnsi"/>
          <w:b/>
          <w:spacing w:val="1"/>
          <w:w w:val="66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spacing w:val="1"/>
          <w:w w:val="95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w w:val="86"/>
          <w:sz w:val="22"/>
          <w:szCs w:val="22"/>
        </w:rPr>
        <w:t>K</w:t>
      </w:r>
      <w:r w:rsidRPr="006F1968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78"/>
          <w:sz w:val="22"/>
          <w:szCs w:val="22"/>
        </w:rPr>
        <w:t>X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PE</w:t>
      </w:r>
      <w:r w:rsidRPr="006F1968">
        <w:rPr>
          <w:rFonts w:asciiTheme="minorHAnsi" w:eastAsia="Century Gothic" w:hAnsiTheme="minorHAnsi" w:cstheme="minorHAnsi"/>
          <w:b/>
          <w:spacing w:val="1"/>
          <w:w w:val="95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IE</w:t>
      </w:r>
      <w:r w:rsidRPr="006F1968">
        <w:rPr>
          <w:rFonts w:asciiTheme="minorHAnsi" w:eastAsia="Century Gothic" w:hAnsiTheme="minorHAnsi" w:cstheme="minorHAnsi"/>
          <w:b/>
          <w:spacing w:val="1"/>
          <w:w w:val="77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1"/>
          <w:w w:val="68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w w:val="92"/>
          <w:sz w:val="22"/>
          <w:szCs w:val="22"/>
        </w:rPr>
        <w:t>E</w:t>
      </w:r>
    </w:p>
    <w:p w14:paraId="66CFC999" w14:textId="77777777" w:rsidR="00A3434E" w:rsidRPr="006F1968" w:rsidRDefault="00462B8E">
      <w:pPr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Hu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F1968">
        <w:rPr>
          <w:rFonts w:asciiTheme="minorHAnsi" w:hAnsiTheme="minorHAnsi" w:cstheme="minorHAnsi"/>
          <w:sz w:val="22"/>
          <w:szCs w:val="22"/>
        </w:rPr>
        <w:t>ba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FX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188"/>
          <w:sz w:val="22"/>
          <w:szCs w:val="22"/>
        </w:rPr>
        <w:t>/</w:t>
      </w:r>
      <w:r w:rsidRPr="006F1968">
        <w:rPr>
          <w:rFonts w:asciiTheme="minorHAnsi" w:hAnsiTheme="minorHAnsi" w:cstheme="minorHAnsi"/>
          <w:spacing w:val="-39"/>
          <w:w w:val="18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Makeup</w:t>
      </w:r>
      <w:r w:rsidRPr="006F196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Art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Design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F1968">
        <w:rPr>
          <w:rFonts w:asciiTheme="minorHAnsi" w:hAnsiTheme="minorHAnsi" w:cstheme="minorHAnsi"/>
          <w:sz w:val="22"/>
          <w:szCs w:val="22"/>
        </w:rPr>
        <w:t>ansas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Cit</w:t>
      </w:r>
      <w:r w:rsidRPr="006F1968">
        <w:rPr>
          <w:rFonts w:asciiTheme="minorHAnsi" w:hAnsiTheme="minorHAnsi" w:cstheme="minorHAnsi"/>
          <w:spacing w:val="-26"/>
          <w:sz w:val="22"/>
          <w:szCs w:val="22"/>
        </w:rPr>
        <w:t>y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MO</w:t>
      </w:r>
      <w:r w:rsidRPr="006F196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- 2003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to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2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w w:val="105"/>
          <w:sz w:val="22"/>
          <w:szCs w:val="22"/>
        </w:rPr>
        <w:t>t</w:t>
      </w:r>
    </w:p>
    <w:p w14:paraId="4C75EE5D" w14:textId="77777777" w:rsidR="00A3434E" w:rsidRPr="006F1968" w:rsidRDefault="00462B8E">
      <w:pPr>
        <w:spacing w:before="40" w:line="281" w:lineRule="auto"/>
        <w:ind w:left="132" w:right="1385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-11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eelance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4"/>
          <w:w w:val="95"/>
          <w:sz w:val="22"/>
          <w:szCs w:val="22"/>
        </w:rPr>
        <w:t>b</w:t>
      </w:r>
      <w:r w:rsidRPr="006F1968">
        <w:rPr>
          <w:rFonts w:asciiTheme="minorHAnsi" w:hAnsiTheme="minorHAnsi" w:cstheme="minorHAnsi"/>
          <w:w w:val="95"/>
          <w:sz w:val="22"/>
          <w:szCs w:val="22"/>
        </w:rPr>
        <w:t>usiness</w:t>
      </w:r>
      <w:r w:rsidRPr="006F1968">
        <w:rPr>
          <w:rFonts w:asciiTheme="minorHAnsi" w:hAnsiTheme="minorHAnsi" w:cstheme="minorHAnsi"/>
          <w:spacing w:val="13"/>
          <w:w w:val="9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F1968">
        <w:rPr>
          <w:rFonts w:asciiTheme="minorHAnsi" w:hAnsiTheme="minorHAnsi" w:cstheme="minorHAnsi"/>
          <w:sz w:val="22"/>
          <w:szCs w:val="22"/>
        </w:rPr>
        <w:t xml:space="preserve">viding 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stylist,</w:t>
      </w:r>
      <w:r w:rsidRPr="006F1968">
        <w:rPr>
          <w:rFonts w:asciiTheme="minorHAnsi" w:hAnsiTheme="minorHAnsi" w:cstheme="minorHAnsi"/>
          <w:spacing w:val="10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makeup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and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custom makeup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design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services</w:t>
      </w:r>
      <w:r w:rsidRPr="006F1968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w w:val="94"/>
          <w:sz w:val="22"/>
          <w:szCs w:val="22"/>
        </w:rPr>
        <w:t>f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or</w:t>
      </w:r>
      <w:r w:rsidRPr="006F1968">
        <w:rPr>
          <w:rFonts w:asciiTheme="minorHAnsi" w:hAnsiTheme="minorHAnsi" w:cstheme="minorHAnsi"/>
          <w:spacing w:val="14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tional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and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local</w:t>
      </w:r>
      <w:r w:rsidRPr="006F196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oduction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6F1968">
        <w:rPr>
          <w:rFonts w:asciiTheme="minorHAnsi" w:hAnsiTheme="minorHAnsi" w:cstheme="minorHAnsi"/>
          <w:sz w:val="22"/>
          <w:szCs w:val="22"/>
        </w:rPr>
        <w:t>.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HD</w:t>
      </w:r>
      <w:r w:rsidRPr="006F196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101"/>
          <w:sz w:val="22"/>
          <w:szCs w:val="22"/>
        </w:rPr>
        <w:t>Mak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w w:val="104"/>
          <w:sz w:val="22"/>
          <w:szCs w:val="22"/>
        </w:rPr>
        <w:t xml:space="preserve">up </w:t>
      </w:r>
      <w:r w:rsidRPr="006F1968">
        <w:rPr>
          <w:rFonts w:asciiTheme="minorHAnsi" w:hAnsiTheme="minorHAnsi" w:cstheme="minorHAnsi"/>
          <w:sz w:val="22"/>
          <w:szCs w:val="22"/>
        </w:rPr>
        <w:t>artist,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Character</w:t>
      </w:r>
      <w:r w:rsidRPr="006F196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Design,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Bo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6F1968">
        <w:rPr>
          <w:rFonts w:asciiTheme="minorHAnsi" w:hAnsiTheme="minorHAnsi" w:cstheme="minorHAnsi"/>
          <w:sz w:val="22"/>
          <w:szCs w:val="22"/>
        </w:rPr>
        <w:t>aintin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Era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188"/>
          <w:sz w:val="22"/>
          <w:szCs w:val="22"/>
        </w:rPr>
        <w:t>/</w:t>
      </w:r>
      <w:r w:rsidRPr="006F1968">
        <w:rPr>
          <w:rFonts w:asciiTheme="minorHAnsi" w:hAnsiTheme="minorHAnsi" w:cstheme="minorHAnsi"/>
          <w:spacing w:val="-9"/>
          <w:w w:val="101"/>
          <w:sz w:val="22"/>
          <w:szCs w:val="22"/>
        </w:rPr>
        <w:t>P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w w:val="101"/>
          <w:sz w:val="22"/>
          <w:szCs w:val="22"/>
        </w:rPr>
        <w:t>riod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Consultin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Makeup</w:t>
      </w:r>
      <w:r w:rsidRPr="006F196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20"/>
          <w:sz w:val="22"/>
          <w:szCs w:val="22"/>
        </w:rPr>
        <w:t>T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F1968">
        <w:rPr>
          <w:rFonts w:asciiTheme="minorHAnsi" w:hAnsiTheme="minorHAnsi" w:cstheme="minorHAnsi"/>
          <w:sz w:val="22"/>
          <w:szCs w:val="22"/>
        </w:rPr>
        <w:t>hnique</w:t>
      </w:r>
      <w:r w:rsidRPr="006F196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Instructo</w:t>
      </w:r>
      <w:r w:rsidRPr="006F1968">
        <w:rPr>
          <w:rFonts w:asciiTheme="minorHAnsi" w:hAnsiTheme="minorHAnsi" w:cstheme="minorHAnsi"/>
          <w:spacing w:val="-20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Clothing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and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Hair</w:t>
      </w:r>
      <w:r w:rsidRPr="006F196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Stylist,</w:t>
      </w:r>
      <w:r w:rsidRPr="006F1968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6F1968">
        <w:rPr>
          <w:rFonts w:asciiTheme="minorHAnsi" w:hAnsiTheme="minorHAnsi" w:cstheme="minorHAnsi"/>
          <w:sz w:val="22"/>
          <w:szCs w:val="22"/>
        </w:rPr>
        <w:t xml:space="preserve">ig 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Stylist,</w:t>
      </w:r>
      <w:r w:rsidRPr="006F1968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Headd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ess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fabric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tion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and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design,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Costume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and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op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9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2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w w:val="101"/>
          <w:sz w:val="22"/>
          <w:szCs w:val="22"/>
        </w:rPr>
        <w:t>pai</w:t>
      </w:r>
      <w:r w:rsidRPr="006F1968">
        <w:rPr>
          <w:rFonts w:asciiTheme="minorHAnsi" w:hAnsiTheme="minorHAnsi" w:cstheme="minorHAnsi"/>
          <w:spacing w:val="-20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.</w:t>
      </w:r>
    </w:p>
    <w:p w14:paraId="63464252" w14:textId="77777777" w:rsidR="00A3434E" w:rsidRPr="006F1968" w:rsidRDefault="00A3434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96B2A25" w14:textId="77777777" w:rsidR="00A3434E" w:rsidRPr="006F1968" w:rsidRDefault="00462B8E">
      <w:pPr>
        <w:ind w:left="132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"/>
          <w:w w:val="104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sz w:val="22"/>
          <w:szCs w:val="22"/>
        </w:rPr>
        <w:t>l</w:t>
      </w:r>
    </w:p>
    <w:p w14:paraId="3F3C8590" w14:textId="77777777" w:rsidR="00A3434E" w:rsidRPr="006F1968" w:rsidRDefault="00462B8E">
      <w:pPr>
        <w:spacing w:before="39" w:line="281" w:lineRule="auto"/>
        <w:ind w:left="132" w:right="1717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Complet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sigh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esponsibilit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17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2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ketin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4"/>
          <w:sz w:val="22"/>
          <w:szCs w:val="22"/>
        </w:rPr>
        <w:t>sale</w:t>
      </w:r>
      <w:r w:rsidRPr="006F1968">
        <w:rPr>
          <w:rFonts w:asciiTheme="minorHAnsi" w:hAnsiTheme="minorHAnsi" w:cstheme="minorHAnsi"/>
          <w:spacing w:val="-3"/>
          <w:w w:val="94"/>
          <w:sz w:val="22"/>
          <w:szCs w:val="22"/>
        </w:rPr>
        <w:t>s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3"/>
          <w:w w:val="94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1"/>
          <w:w w:val="94"/>
          <w:sz w:val="22"/>
          <w:szCs w:val="22"/>
        </w:rPr>
        <w:t>usines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22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elopment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administr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endo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clien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stewa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dship</w:t>
      </w:r>
      <w:r w:rsidRPr="006F1968">
        <w:rPr>
          <w:rFonts w:asciiTheme="minorHAnsi" w:hAnsiTheme="minorHAnsi" w:cstheme="minorHAnsi"/>
          <w:sz w:val="22"/>
          <w:szCs w:val="22"/>
        </w:rPr>
        <w:t xml:space="preserve">;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P&amp;L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ojec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oposal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ojec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design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complianc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portin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eco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ke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pin</w:t>
      </w:r>
      <w:r w:rsidRPr="006F1968">
        <w:rPr>
          <w:rFonts w:asciiTheme="minorHAnsi" w:hAnsiTheme="minorHAnsi" w:cstheme="minorHAnsi"/>
          <w:spacing w:val="-14"/>
          <w:sz w:val="22"/>
          <w:szCs w:val="22"/>
        </w:rPr>
        <w:t>g</w:t>
      </w:r>
      <w:r w:rsidRPr="006F1968">
        <w:rPr>
          <w:rFonts w:asciiTheme="minorHAnsi" w:hAnsiTheme="minorHAnsi" w:cstheme="minorHAnsi"/>
          <w:sz w:val="22"/>
          <w:szCs w:val="22"/>
        </w:rPr>
        <w:t>.</w:t>
      </w:r>
    </w:p>
    <w:p w14:paraId="0FDCC107" w14:textId="77777777" w:rsidR="00A3434E" w:rsidRPr="006F1968" w:rsidRDefault="00A3434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2E5E99C" w14:textId="77777777" w:rsidR="00A3434E" w:rsidRPr="006F1968" w:rsidRDefault="00462B8E">
      <w:pPr>
        <w:ind w:left="132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78"/>
          <w:sz w:val="22"/>
          <w:szCs w:val="22"/>
        </w:rPr>
        <w:t>Makeu</w:t>
      </w:r>
      <w:r w:rsidRPr="006F1968">
        <w:rPr>
          <w:rFonts w:asciiTheme="minorHAnsi" w:eastAsia="Century Gothic" w:hAnsiTheme="minorHAnsi" w:cstheme="minorHAnsi"/>
          <w:b/>
          <w:w w:val="78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0"/>
          <w:w w:val="78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1"/>
          <w:w w:val="101"/>
          <w:sz w:val="22"/>
          <w:szCs w:val="22"/>
        </w:rPr>
        <w:t>s</w:t>
      </w:r>
      <w:r w:rsidRPr="006F1968">
        <w:rPr>
          <w:rFonts w:asciiTheme="minorHAnsi" w:eastAsia="Century Gothic" w:hAnsiTheme="minorHAnsi" w:cstheme="minorHAnsi"/>
          <w:b/>
          <w:spacing w:val="1"/>
          <w:w w:val="98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spacing w:val="1"/>
          <w:w w:val="104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u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w w:val="98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w w:val="83"/>
          <w:sz w:val="22"/>
          <w:szCs w:val="22"/>
        </w:rPr>
        <w:t>n</w:t>
      </w:r>
    </w:p>
    <w:p w14:paraId="693FC4C2" w14:textId="77777777" w:rsidR="00A3434E" w:rsidRPr="006F1968" w:rsidRDefault="00462B8E">
      <w:pPr>
        <w:spacing w:before="39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Sol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makeu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appli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catio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techniqu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instructo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fo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Mits</w:t>
      </w:r>
      <w:r w:rsidRPr="006F1968">
        <w:rPr>
          <w:rFonts w:asciiTheme="minorHAnsi" w:hAnsiTheme="minorHAnsi" w:cstheme="minorHAnsi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Sat</w:t>
      </w:r>
      <w:r w:rsidRPr="006F1968">
        <w:rPr>
          <w:rFonts w:asciiTheme="minorHAnsi" w:hAnsiTheme="minorHAnsi" w:cstheme="minorHAnsi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Hai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Academ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Cuttin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Edg</w:t>
      </w:r>
      <w:r w:rsidRPr="006F1968">
        <w:rPr>
          <w:rFonts w:asciiTheme="minorHAnsi" w:hAnsiTheme="minorHAnsi" w:cstheme="minorHAnsi"/>
          <w:sz w:val="22"/>
          <w:szCs w:val="22"/>
        </w:rPr>
        <w:t xml:space="preserve">e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Hairstylin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Academ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</w:p>
    <w:p w14:paraId="4E6C446E" w14:textId="77777777" w:rsidR="00A3434E" w:rsidRPr="006F1968" w:rsidRDefault="00462B8E">
      <w:pPr>
        <w:spacing w:before="40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Makeu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trends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cosmeti</w:t>
      </w:r>
      <w:r w:rsidRPr="006F1968">
        <w:rPr>
          <w:rFonts w:asciiTheme="minorHAnsi" w:hAnsiTheme="minorHAnsi" w:cstheme="minorHAnsi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consultatio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applicatio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instructo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fo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Beaut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Brands</w:t>
      </w:r>
      <w:r w:rsidRPr="006F1968">
        <w:rPr>
          <w:rFonts w:asciiTheme="minorHAnsi" w:hAnsiTheme="minorHAnsi" w:cstheme="minorHAnsi"/>
          <w:sz w:val="22"/>
          <w:szCs w:val="22"/>
        </w:rPr>
        <w:t xml:space="preserve">,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MAC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privat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3"/>
          <w:sz w:val="22"/>
          <w:szCs w:val="22"/>
        </w:rPr>
        <w:t>lesson</w:t>
      </w:r>
      <w:r w:rsidRPr="006F1968">
        <w:rPr>
          <w:rFonts w:asciiTheme="minorHAnsi" w:hAnsiTheme="minorHAnsi" w:cstheme="minorHAnsi"/>
          <w:w w:val="93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Pau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Mitchel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Salon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</w:p>
    <w:p w14:paraId="2A8A16C4" w14:textId="77777777" w:rsidR="00A3434E" w:rsidRPr="006F1968" w:rsidRDefault="00462B8E">
      <w:pPr>
        <w:spacing w:before="40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Appearin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on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local</w:t>
      </w:r>
      <w:r w:rsidRPr="006F196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news</w:t>
      </w:r>
      <w:r w:rsidRPr="006F196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stations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and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KCPT</w:t>
      </w:r>
      <w:r w:rsidRPr="006F196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for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makeup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and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product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knowledge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demonstrations</w:t>
      </w:r>
    </w:p>
    <w:p w14:paraId="0E9818C6" w14:textId="77777777" w:rsidR="00A3434E" w:rsidRPr="006F1968" w:rsidRDefault="00462B8E">
      <w:pPr>
        <w:spacing w:before="40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camer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makeu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fo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applicatio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demonstratio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fo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Pari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F1968">
        <w:rPr>
          <w:rFonts w:asciiTheme="minorHAnsi" w:hAnsiTheme="minorHAnsi" w:cstheme="minorHAnsi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Educationa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7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w w:val="109"/>
          <w:sz w:val="22"/>
          <w:szCs w:val="22"/>
        </w:rPr>
        <w:t>r</w:t>
      </w:r>
    </w:p>
    <w:p w14:paraId="7BFB26EA" w14:textId="77777777" w:rsidR="00A3434E" w:rsidRPr="006F1968" w:rsidRDefault="00462B8E">
      <w:pPr>
        <w:spacing w:before="10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6F1968">
        <w:rPr>
          <w:rFonts w:asciiTheme="minorHAnsi" w:hAnsiTheme="minorHAnsi" w:cstheme="minorHAnsi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81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ee</w:t>
      </w:r>
      <w:r w:rsidRPr="006F1968">
        <w:rPr>
          <w:rFonts w:asciiTheme="minorHAnsi" w:hAnsiTheme="minorHAnsi" w:cstheme="minorHAnsi"/>
          <w:spacing w:val="1"/>
          <w:w w:val="86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artist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servin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instructo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6F1968">
        <w:rPr>
          <w:rFonts w:asciiTheme="minorHAnsi" w:hAnsiTheme="minorHAnsi" w:cstheme="minorHAnsi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Cosmetic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trend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5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6</w:t>
      </w:r>
    </w:p>
    <w:p w14:paraId="6D10C7AE" w14:textId="77777777" w:rsidR="00A3434E" w:rsidRPr="006F1968" w:rsidRDefault="00A3434E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7C954F9" w14:textId="77777777" w:rsidR="00A3434E" w:rsidRPr="006F1968" w:rsidRDefault="00462B8E">
      <w:pPr>
        <w:ind w:left="132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h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spacing w:val="1"/>
          <w:w w:val="98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og</w:t>
      </w:r>
      <w:r w:rsidRPr="006F1968">
        <w:rPr>
          <w:rFonts w:asciiTheme="minorHAnsi" w:eastAsia="Century Gothic" w:hAnsiTheme="minorHAnsi" w:cstheme="minorHAnsi"/>
          <w:b/>
          <w:spacing w:val="1"/>
          <w:w w:val="104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h</w:t>
      </w:r>
      <w:r w:rsidRPr="006F1968">
        <w:rPr>
          <w:rFonts w:asciiTheme="minorHAnsi" w:eastAsia="Century Gothic" w:hAnsiTheme="minorHAnsi" w:cstheme="minorHAnsi"/>
          <w:b/>
          <w:w w:val="76"/>
          <w:sz w:val="22"/>
          <w:szCs w:val="22"/>
        </w:rPr>
        <w:t>y</w:t>
      </w:r>
    </w:p>
    <w:p w14:paraId="41CDAA8D" w14:textId="77777777" w:rsidR="00A3434E" w:rsidRPr="006F1968" w:rsidRDefault="00462B8E">
      <w:pPr>
        <w:spacing w:before="39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Hallma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Lenticula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2007</w:t>
      </w:r>
      <w:r w:rsidRPr="006F1968">
        <w:rPr>
          <w:rFonts w:asciiTheme="minorHAnsi" w:hAnsiTheme="minorHAnsi" w:cstheme="minorHAnsi"/>
          <w:w w:val="93"/>
          <w:sz w:val="22"/>
          <w:szCs w:val="22"/>
        </w:rPr>
        <w:t>-</w:t>
      </w:r>
      <w:r w:rsidRPr="006F1968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stylist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4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airbrus</w:t>
      </w:r>
      <w:r w:rsidRPr="006F1968">
        <w:rPr>
          <w:rFonts w:asciiTheme="minorHAnsi" w:hAnsiTheme="minorHAnsi" w:cstheme="minorHAnsi"/>
          <w:sz w:val="22"/>
          <w:szCs w:val="22"/>
        </w:rPr>
        <w:t>h</w:t>
      </w:r>
      <w:r w:rsidRPr="006F196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F1968">
        <w:rPr>
          <w:rFonts w:asciiTheme="minorHAnsi" w:hAnsiTheme="minorHAnsi" w:cstheme="minorHAnsi"/>
          <w:sz w:val="22"/>
          <w:szCs w:val="22"/>
        </w:rPr>
        <w:t>X</w:t>
      </w:r>
      <w:r w:rsidRPr="006F196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artist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perio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w w:val="86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ta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w w:val="105"/>
          <w:sz w:val="22"/>
          <w:szCs w:val="22"/>
        </w:rPr>
        <w:t>t</w:t>
      </w:r>
    </w:p>
    <w:p w14:paraId="0A14B1C0" w14:textId="77777777" w:rsidR="00A3434E" w:rsidRPr="006F1968" w:rsidRDefault="00462B8E">
      <w:pPr>
        <w:spacing w:before="40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-2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USH</w:t>
      </w:r>
      <w:r w:rsidRPr="006F1968">
        <w:rPr>
          <w:rFonts w:asciiTheme="minorHAnsi" w:hAnsiTheme="minorHAnsi" w:cstheme="minorHAnsi"/>
          <w:spacing w:val="-14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ADE</w:t>
      </w:r>
      <w:r w:rsidRPr="006F1968">
        <w:rPr>
          <w:rFonts w:asciiTheme="minorHAnsi" w:hAnsiTheme="minorHAnsi" w:cstheme="minorHAnsi"/>
          <w:sz w:val="22"/>
          <w:szCs w:val="22"/>
        </w:rPr>
        <w:t>2</w:t>
      </w:r>
      <w:r w:rsidRPr="006F196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packag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w w:val="97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9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w w:val="81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8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Frit</w:t>
      </w:r>
      <w:r w:rsidRPr="006F1968">
        <w:rPr>
          <w:rFonts w:asciiTheme="minorHAnsi" w:hAnsiTheme="minorHAnsi" w:cstheme="minorHAnsi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2007</w:t>
      </w:r>
      <w:r w:rsidRPr="006F1968">
        <w:rPr>
          <w:rFonts w:asciiTheme="minorHAnsi" w:hAnsiTheme="minorHAnsi" w:cstheme="minorHAnsi"/>
          <w:sz w:val="22"/>
          <w:szCs w:val="22"/>
        </w:rPr>
        <w:t>-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curren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Airbrus</w:t>
      </w:r>
      <w:r w:rsidRPr="006F1968">
        <w:rPr>
          <w:rFonts w:asciiTheme="minorHAnsi" w:hAnsiTheme="minorHAnsi" w:cstheme="minorHAnsi"/>
          <w:sz w:val="22"/>
          <w:szCs w:val="22"/>
        </w:rPr>
        <w:t>h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w w:val="106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w w:val="93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188"/>
          <w:sz w:val="22"/>
          <w:szCs w:val="22"/>
        </w:rPr>
        <w:t>/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"/>
          <w:w w:val="90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1"/>
          <w:w w:val="93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9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stylis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</w:p>
    <w:p w14:paraId="56F3D403" w14:textId="77777777" w:rsidR="00A3434E" w:rsidRPr="006F1968" w:rsidRDefault="00462B8E">
      <w:pPr>
        <w:spacing w:before="40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pict w14:anchorId="3D484EAB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577.3pt;margin-top:719.2pt;width:13pt;height:37.3pt;z-index:-251659264;mso-position-horizontal-relative:page;mso-position-vertical-relative:page" filled="f" stroked="f">
            <v:textbox style="layout-flow:vertical;mso-layout-flow-alt:bottom-to-top" inset="0,0,0,0">
              <w:txbxContent>
                <w:p w14:paraId="4DC61E75" w14:textId="77777777" w:rsidR="00A3434E" w:rsidRDefault="00462B8E">
                  <w:pPr>
                    <w:spacing w:line="240" w:lineRule="exact"/>
                    <w:ind w:left="20" w:right="-33"/>
                    <w:rPr>
                      <w:rFonts w:ascii="Century Gothic" w:eastAsia="Century Gothic" w:hAnsi="Century Gothic" w:cs="Century Gothic"/>
                      <w:sz w:val="22"/>
                      <w:szCs w:val="22"/>
                    </w:rPr>
                  </w:pP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95"/>
                      <w:sz w:val="22"/>
                      <w:szCs w:val="22"/>
                    </w:rPr>
                    <w:t>R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72"/>
                      <w:sz w:val="22"/>
                      <w:szCs w:val="22"/>
                    </w:rPr>
                    <w:t>e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101"/>
                      <w:sz w:val="22"/>
                      <w:szCs w:val="22"/>
                    </w:rPr>
                    <w:t>s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83"/>
                      <w:sz w:val="22"/>
                      <w:szCs w:val="22"/>
                    </w:rPr>
                    <w:t>u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80"/>
                      <w:sz w:val="22"/>
                      <w:szCs w:val="22"/>
                    </w:rPr>
                    <w:t>m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w w:val="72"/>
                      <w:sz w:val="22"/>
                      <w:szCs w:val="22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5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Baye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Ameri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Dair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Brands</w:t>
      </w:r>
      <w:r w:rsidRPr="006F1968">
        <w:rPr>
          <w:rFonts w:asciiTheme="minorHAnsi" w:hAnsiTheme="minorHAnsi" w:cstheme="minorHAnsi"/>
          <w:sz w:val="22"/>
          <w:szCs w:val="22"/>
        </w:rPr>
        <w:t xml:space="preserve">,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Heartland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75"/>
          <w:sz w:val="22"/>
          <w:szCs w:val="22"/>
        </w:rPr>
        <w:t>’</w:t>
      </w:r>
      <w:r w:rsidRPr="006F1968">
        <w:rPr>
          <w:rFonts w:asciiTheme="minorHAnsi" w:hAnsiTheme="minorHAnsi" w:cstheme="minorHAnsi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Choru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6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-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curren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stylist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4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perio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w w:val="86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ta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w w:val="105"/>
          <w:sz w:val="22"/>
          <w:szCs w:val="22"/>
        </w:rPr>
        <w:t>t</w:t>
      </w:r>
    </w:p>
    <w:p w14:paraId="631958F2" w14:textId="77777777" w:rsidR="00A3434E" w:rsidRPr="006F1968" w:rsidRDefault="00462B8E">
      <w:pPr>
        <w:spacing w:before="40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homa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Gibso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Boul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8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stylist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4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perio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w w:val="86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ta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w w:val="105"/>
          <w:sz w:val="22"/>
          <w:szCs w:val="22"/>
        </w:rPr>
        <w:t>t</w:t>
      </w:r>
    </w:p>
    <w:p w14:paraId="5E761E4B" w14:textId="77777777" w:rsidR="00A3434E" w:rsidRPr="006F1968" w:rsidRDefault="00A3434E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475100A" w14:textId="77777777" w:rsidR="00A3434E" w:rsidRPr="006F1968" w:rsidRDefault="00462B8E">
      <w:pPr>
        <w:ind w:left="132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114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spacing w:val="1"/>
          <w:w w:val="74"/>
          <w:sz w:val="22"/>
          <w:szCs w:val="22"/>
        </w:rPr>
        <w:t>V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/</w:t>
      </w:r>
      <w:r w:rsidRPr="006F1968">
        <w:rPr>
          <w:rFonts w:asciiTheme="minorHAnsi" w:eastAsia="Century Gothic" w:hAnsiTheme="minorHAnsi" w:cstheme="minorHAnsi"/>
          <w:b/>
          <w:spacing w:val="1"/>
          <w:w w:val="68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spacing w:val="1"/>
          <w:w w:val="80"/>
          <w:sz w:val="22"/>
          <w:szCs w:val="22"/>
        </w:rPr>
        <w:t>mm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104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/</w:t>
      </w:r>
      <w:r w:rsidRPr="006F1968">
        <w:rPr>
          <w:rFonts w:asciiTheme="minorHAnsi" w:eastAsia="Century Gothic" w:hAnsiTheme="minorHAnsi" w:cstheme="minorHAnsi"/>
          <w:b/>
          <w:spacing w:val="-2"/>
          <w:w w:val="96"/>
          <w:sz w:val="22"/>
          <w:szCs w:val="22"/>
        </w:rPr>
        <w:t>F</w:t>
      </w:r>
      <w:r w:rsidRPr="006F196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il</w:t>
      </w:r>
      <w:r w:rsidRPr="006F1968">
        <w:rPr>
          <w:rFonts w:asciiTheme="minorHAnsi" w:eastAsia="Century Gothic" w:hAnsiTheme="minorHAnsi" w:cstheme="minorHAnsi"/>
          <w:b/>
          <w:w w:val="80"/>
          <w:sz w:val="22"/>
          <w:szCs w:val="22"/>
        </w:rPr>
        <w:t>m</w:t>
      </w:r>
    </w:p>
    <w:p w14:paraId="49F545F2" w14:textId="77777777" w:rsidR="00A3434E" w:rsidRPr="006F1968" w:rsidRDefault="00462B8E">
      <w:pPr>
        <w:spacing w:before="39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Disn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Channe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comme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6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stylist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4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consultan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designe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</w:p>
    <w:p w14:paraId="6189278F" w14:textId="77777777" w:rsidR="00A3434E" w:rsidRPr="006F1968" w:rsidRDefault="00462B8E">
      <w:pPr>
        <w:spacing w:before="27"/>
        <w:ind w:left="153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Hy-Ve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5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Nationa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commercial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airin</w:t>
      </w:r>
      <w:r w:rsidRPr="006F1968">
        <w:rPr>
          <w:rFonts w:asciiTheme="minorHAnsi" w:hAnsiTheme="minorHAnsi" w:cstheme="minorHAnsi"/>
          <w:sz w:val="22"/>
          <w:szCs w:val="22"/>
        </w:rPr>
        <w:t xml:space="preserve">g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8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F1968">
        <w:rPr>
          <w:rFonts w:asciiTheme="minorHAnsi" w:hAnsiTheme="minorHAnsi" w:cstheme="minorHAnsi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presen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5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1"/>
          <w:sz w:val="22"/>
          <w:szCs w:val="22"/>
        </w:rPr>
        <w:t>stylis</w:t>
      </w:r>
      <w:r w:rsidRPr="006F196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wardrob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stylis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</w:p>
    <w:p w14:paraId="65BF8033" w14:textId="77777777" w:rsidR="00A3434E" w:rsidRPr="006F1968" w:rsidRDefault="00462B8E">
      <w:pPr>
        <w:spacing w:before="22"/>
        <w:ind w:left="13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Macki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Colleg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comme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cial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2006-cu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stylis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</w:p>
    <w:p w14:paraId="7EA609E7" w14:textId="77777777" w:rsidR="00A3434E" w:rsidRPr="006F1968" w:rsidRDefault="00462B8E">
      <w:pPr>
        <w:spacing w:before="40"/>
        <w:ind w:left="132"/>
        <w:rPr>
          <w:rFonts w:asciiTheme="minorHAnsi" w:hAnsiTheme="minorHAnsi" w:cstheme="minorHAnsi"/>
          <w:sz w:val="22"/>
          <w:szCs w:val="22"/>
        </w:rPr>
        <w:sectPr w:rsidR="00A3434E" w:rsidRPr="006F1968">
          <w:footerReference w:type="default" r:id="rId7"/>
          <w:pgSz w:w="12740" w:h="15840"/>
          <w:pgMar w:top="1080" w:right="0" w:bottom="280" w:left="780" w:header="0" w:footer="1448" w:gutter="0"/>
          <w:cols w:space="720"/>
        </w:sectPr>
      </w:pPr>
      <w:r w:rsidRPr="006F196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righ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4"/>
          <w:sz w:val="22"/>
          <w:szCs w:val="22"/>
        </w:rPr>
        <w:t>Busines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hoo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comme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cial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2007-cu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stylis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</w:p>
    <w:p w14:paraId="42D6D9E7" w14:textId="77777777" w:rsidR="00A3434E" w:rsidRPr="006F1968" w:rsidRDefault="00462B8E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lastRenderedPageBreak/>
        <w:pict w14:anchorId="19FECEC4">
          <v:group id="_x0000_s1027" style="position:absolute;margin-left:44pt;margin-top:55.9pt;width:513.8pt;height:2pt;z-index:-251658240;mso-position-horizontal-relative:page;mso-position-vertical-relative:page" coordorigin="880,1118" coordsize="10276,40">
            <v:shape id="_x0000_s1030" style="position:absolute;left:902;top:1138;width:10212;height:0" coordorigin="902,1138" coordsize="10212,0" path="m902,1138r74,l1188,1138r334,l1964,1138r534,l3108,1138r671,l4497,1138r748,l6008,1138r763,l7519,1138r718,l8908,1138r611,l10052,1138r442,l10828,1138r212,l11114,1138e" filled="f" strokecolor="#848688" strokeweight="1pt">
              <v:stroke dashstyle="dash"/>
              <v:path arrowok="t"/>
            </v:shape>
            <v:shape id="_x0000_s1029" style="position:absolute;left:890;top:1128;width:20;height:20" coordorigin="890,1128" coordsize="20,20" path="m900,1148r-5,-1l890,1140r,-5l893,1131r4,-3l903,1128r4,3l910,1135r,5l907,1145r-4,3l900,1148xe" fillcolor="#848688" stroked="f">
              <v:path arrowok="t"/>
            </v:shape>
            <v:shape id="_x0000_s1028" style="position:absolute;left:11126;top:1128;width:20;height:20" coordorigin="11126,1128" coordsize="20,20" path="m11136,1148r-5,-1l11126,1140r,-5l11129,1131r4,-3l11139,1128r4,3l11146,1135r,5l11143,1145r-4,3l11136,1148xe" fillcolor="#848688" stroked="f">
              <v:path arrowok="t"/>
            </v:shape>
            <w10:wrap anchorx="page" anchory="page"/>
          </v:group>
        </w:pict>
      </w:r>
    </w:p>
    <w:p w14:paraId="47725DD7" w14:textId="77777777" w:rsidR="00A3434E" w:rsidRPr="006F1968" w:rsidRDefault="00462B8E">
      <w:pPr>
        <w:spacing w:before="21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85"/>
          <w:sz w:val="22"/>
          <w:szCs w:val="22"/>
        </w:rPr>
        <w:t>Liv</w:t>
      </w:r>
      <w:r w:rsidRPr="006F1968">
        <w:rPr>
          <w:rFonts w:asciiTheme="minorHAnsi" w:eastAsia="Century Gothic" w:hAnsiTheme="minorHAnsi" w:cstheme="minorHAnsi"/>
          <w:b/>
          <w:w w:val="85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9"/>
          <w:w w:val="85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spacing w:val="-2"/>
          <w:w w:val="92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104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w w:val="106"/>
          <w:sz w:val="22"/>
          <w:szCs w:val="22"/>
        </w:rPr>
        <w:t>f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spacing w:val="1"/>
          <w:w w:val="104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w w:val="80"/>
          <w:sz w:val="22"/>
          <w:szCs w:val="22"/>
        </w:rPr>
        <w:t>m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w w:val="72"/>
          <w:sz w:val="22"/>
          <w:szCs w:val="22"/>
        </w:rPr>
        <w:t>e</w:t>
      </w:r>
    </w:p>
    <w:p w14:paraId="0986E2AA" w14:textId="77777777" w:rsidR="00A3434E" w:rsidRPr="006F1968" w:rsidRDefault="00462B8E">
      <w:pPr>
        <w:spacing w:before="39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Lyri</w:t>
      </w:r>
      <w:r w:rsidRPr="006F1968">
        <w:rPr>
          <w:rFonts w:asciiTheme="minorHAnsi" w:hAnsiTheme="minorHAnsi" w:cstheme="minorHAnsi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Oper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41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2004</w:t>
      </w:r>
      <w:r w:rsidRPr="006F1968">
        <w:rPr>
          <w:rFonts w:asciiTheme="minorHAnsi" w:hAnsiTheme="minorHAnsi" w:cstheme="minorHAnsi"/>
          <w:sz w:val="22"/>
          <w:szCs w:val="22"/>
        </w:rPr>
        <w:t>-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Makeu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Artist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4"/>
          <w:sz w:val="22"/>
          <w:szCs w:val="22"/>
        </w:rPr>
        <w:t>Stylist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188"/>
          <w:sz w:val="22"/>
          <w:szCs w:val="22"/>
        </w:rPr>
        <w:t>/</w:t>
      </w:r>
      <w:r w:rsidRPr="006F1968">
        <w:rPr>
          <w:rFonts w:asciiTheme="minorHAnsi" w:hAnsiTheme="minorHAnsi" w:cstheme="minorHAnsi"/>
          <w:spacing w:val="-8"/>
          <w:w w:val="10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90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104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Specialis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</w:p>
    <w:p w14:paraId="16B25A45" w14:textId="77777777" w:rsidR="00A3434E" w:rsidRPr="006F1968" w:rsidRDefault="00462B8E">
      <w:pPr>
        <w:spacing w:line="260" w:lineRule="atLeast"/>
        <w:ind w:left="120" w:right="1462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Musi</w:t>
      </w:r>
      <w:r w:rsidRPr="006F1968">
        <w:rPr>
          <w:rFonts w:asciiTheme="minorHAnsi" w:hAnsiTheme="minorHAnsi" w:cstheme="minorHAnsi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Hal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41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Inte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tionall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tourin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oa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oduction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2004-cu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icke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8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wi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stylis</w:t>
      </w:r>
      <w:r w:rsidRPr="006F1968">
        <w:rPr>
          <w:rFonts w:asciiTheme="minorHAnsi" w:hAnsiTheme="minorHAnsi" w:cstheme="minorHAnsi"/>
          <w:sz w:val="22"/>
          <w:szCs w:val="22"/>
        </w:rPr>
        <w:t xml:space="preserve">t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Sta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ligh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Inte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tionall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tourin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oa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oduction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2003-cu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4"/>
          <w:sz w:val="22"/>
          <w:szCs w:val="22"/>
        </w:rPr>
        <w:t>Stylist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188"/>
          <w:sz w:val="22"/>
          <w:szCs w:val="22"/>
        </w:rPr>
        <w:t>/</w:t>
      </w:r>
      <w:r w:rsidRPr="006F1968">
        <w:rPr>
          <w:rFonts w:asciiTheme="minorHAnsi" w:hAnsiTheme="minorHAnsi" w:cstheme="minorHAnsi"/>
          <w:spacing w:val="-8"/>
          <w:w w:val="10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90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104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Specialist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4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4"/>
          <w:w w:val="96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-3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b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 xml:space="preserve">e 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ran</w:t>
      </w:r>
      <w:r w:rsidRPr="006F1968">
        <w:rPr>
          <w:rFonts w:asciiTheme="minorHAnsi" w:hAnsiTheme="minorHAnsi" w:cstheme="minorHAnsi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Boeh</w:t>
      </w:r>
      <w:r w:rsidRPr="006F1968">
        <w:rPr>
          <w:rFonts w:asciiTheme="minorHAnsi" w:hAnsiTheme="minorHAnsi" w:cstheme="minorHAnsi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wit</w:t>
      </w:r>
      <w:r w:rsidRPr="006F1968">
        <w:rPr>
          <w:rFonts w:asciiTheme="minorHAnsi" w:hAnsiTheme="minorHAnsi" w:cstheme="minorHAnsi"/>
          <w:sz w:val="22"/>
          <w:szCs w:val="22"/>
        </w:rPr>
        <w:t xml:space="preserve">h </w:t>
      </w:r>
      <w:r w:rsidRPr="006F1968">
        <w:rPr>
          <w:rFonts w:asciiTheme="minorHAnsi" w:hAnsiTheme="minorHAnsi" w:cstheme="minorHAnsi"/>
          <w:spacing w:val="-6"/>
          <w:w w:val="96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illiam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9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Ge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oduction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F1968">
        <w:rPr>
          <w:rFonts w:asciiTheme="minorHAnsi" w:hAnsiTheme="minorHAnsi" w:cstheme="minorHAnsi"/>
          <w:sz w:val="22"/>
          <w:szCs w:val="22"/>
        </w:rPr>
        <w:t xml:space="preserve">A 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9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ourin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entertainmen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7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h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w w:val="90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w w:val="188"/>
          <w:sz w:val="22"/>
          <w:szCs w:val="22"/>
        </w:rPr>
        <w:t>/</w:t>
      </w:r>
      <w:r w:rsidRPr="006F1968">
        <w:rPr>
          <w:rFonts w:asciiTheme="minorHAnsi" w:hAnsiTheme="minorHAnsi" w:cstheme="minorHAnsi"/>
          <w:spacing w:val="1"/>
          <w:w w:val="99"/>
          <w:sz w:val="22"/>
          <w:szCs w:val="22"/>
        </w:rPr>
        <w:t>F</w:t>
      </w:r>
      <w:r w:rsidRPr="006F1968">
        <w:rPr>
          <w:rFonts w:asciiTheme="minorHAnsi" w:hAnsiTheme="minorHAnsi" w:cstheme="minorHAnsi"/>
          <w:w w:val="106"/>
          <w:sz w:val="22"/>
          <w:szCs w:val="22"/>
        </w:rPr>
        <w:t>X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</w:p>
    <w:p w14:paraId="533DB99E" w14:textId="77777777" w:rsidR="00A3434E" w:rsidRPr="006F1968" w:rsidRDefault="00A3434E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206D737" w14:textId="77777777" w:rsidR="00A3434E" w:rsidRPr="006F1968" w:rsidRDefault="00462B8E">
      <w:pPr>
        <w:spacing w:before="21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"/>
          <w:w w:val="104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od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u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w w:val="98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w w:val="83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spacing w:val="1"/>
          <w:w w:val="68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spacing w:val="1"/>
          <w:w w:val="80"/>
          <w:sz w:val="22"/>
          <w:szCs w:val="22"/>
        </w:rPr>
        <w:t>m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w w:val="101"/>
          <w:sz w:val="22"/>
          <w:szCs w:val="22"/>
        </w:rPr>
        <w:t>s</w:t>
      </w:r>
    </w:p>
    <w:p w14:paraId="5B7B1346" w14:textId="77777777" w:rsidR="00A3434E" w:rsidRPr="006F1968" w:rsidRDefault="00462B8E">
      <w:pPr>
        <w:spacing w:before="39" w:line="255" w:lineRule="auto"/>
        <w:ind w:left="120" w:right="5128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Acces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9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Hollywood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5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Vic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Presidentia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Debat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coverag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8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MUA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Stylis</w:t>
      </w:r>
      <w:r w:rsidRPr="006F1968">
        <w:rPr>
          <w:rFonts w:asciiTheme="minorHAnsi" w:hAnsiTheme="minorHAnsi" w:cstheme="minorHAnsi"/>
          <w:sz w:val="22"/>
          <w:szCs w:val="22"/>
        </w:rPr>
        <w:t xml:space="preserve">t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Son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Playstation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5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Stungu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uctions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200</w:t>
      </w:r>
      <w:r w:rsidRPr="006F1968">
        <w:rPr>
          <w:rFonts w:asciiTheme="minorHAnsi" w:hAnsiTheme="minorHAnsi" w:cstheme="minorHAnsi"/>
          <w:sz w:val="22"/>
          <w:szCs w:val="22"/>
        </w:rPr>
        <w:t>9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5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MUA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Bod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Pain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Artis</w:t>
      </w:r>
      <w:r w:rsidRPr="006F1968">
        <w:rPr>
          <w:rFonts w:asciiTheme="minorHAnsi" w:hAnsiTheme="minorHAnsi" w:cstheme="minorHAnsi"/>
          <w:sz w:val="22"/>
          <w:szCs w:val="22"/>
        </w:rPr>
        <w:t xml:space="preserve">t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Hallmar</w:t>
      </w:r>
      <w:r w:rsidRPr="006F1968">
        <w:rPr>
          <w:rFonts w:asciiTheme="minorHAnsi" w:hAnsiTheme="minorHAnsi" w:cstheme="minorHAnsi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Production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Inte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oduction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2007-cu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Stylis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</w:p>
    <w:p w14:paraId="1B9F4A69" w14:textId="77777777" w:rsidR="00A3434E" w:rsidRPr="006F1968" w:rsidRDefault="00462B8E">
      <w:pPr>
        <w:spacing w:before="25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Tak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2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Production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Nationa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Disne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commercia</w:t>
      </w:r>
      <w:r w:rsidRPr="006F1968">
        <w:rPr>
          <w:rFonts w:asciiTheme="minorHAnsi" w:hAnsiTheme="minorHAnsi" w:cstheme="minorHAnsi"/>
          <w:sz w:val="22"/>
          <w:szCs w:val="22"/>
        </w:rPr>
        <w:t xml:space="preserve">l 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fo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Clu</w:t>
      </w:r>
      <w:r w:rsidRPr="006F1968">
        <w:rPr>
          <w:rFonts w:asciiTheme="minorHAnsi" w:hAnsiTheme="minorHAnsi" w:cstheme="minorHAnsi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Libb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F1968">
        <w:rPr>
          <w:rFonts w:asciiTheme="minorHAnsi" w:hAnsiTheme="minorHAnsi" w:cstheme="minorHAnsi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2006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curr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90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MUA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St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ylis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</w:p>
    <w:p w14:paraId="48F670CA" w14:textId="77777777" w:rsidR="00A3434E" w:rsidRPr="006F1968" w:rsidRDefault="00462B8E">
      <w:pPr>
        <w:spacing w:before="40"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Creativ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Stree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Medi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Group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5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Nationa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oductio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7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5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MUA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Stylis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</w:p>
    <w:p w14:paraId="3151DCA3" w14:textId="77777777" w:rsidR="00A3434E" w:rsidRPr="006F1968" w:rsidRDefault="00A3434E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C8A183B" w14:textId="77777777" w:rsidR="00A3434E" w:rsidRPr="006F1968" w:rsidRDefault="00462B8E">
      <w:pPr>
        <w:spacing w:before="21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w w:val="86"/>
          <w:sz w:val="22"/>
          <w:szCs w:val="22"/>
        </w:rPr>
        <w:t>k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3"/>
          <w:w w:val="75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spacing w:val="1"/>
          <w:w w:val="88"/>
          <w:sz w:val="22"/>
          <w:szCs w:val="22"/>
        </w:rPr>
        <w:t>w</w:t>
      </w:r>
      <w:r w:rsidRPr="006F196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dg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80"/>
          <w:sz w:val="22"/>
          <w:szCs w:val="22"/>
        </w:rPr>
        <w:t>m</w:t>
      </w:r>
      <w:r w:rsidRPr="006F1968">
        <w:rPr>
          <w:rFonts w:asciiTheme="minorHAnsi" w:eastAsia="Century Gothic" w:hAnsiTheme="minorHAnsi" w:cstheme="minorHAnsi"/>
          <w:b/>
          <w:spacing w:val="1"/>
          <w:w w:val="7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83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w w:val="98"/>
          <w:sz w:val="22"/>
          <w:szCs w:val="22"/>
        </w:rPr>
        <w:t>t</w:t>
      </w:r>
    </w:p>
    <w:p w14:paraId="48D0600E" w14:textId="77777777" w:rsidR="00A3434E" w:rsidRPr="006F1968" w:rsidRDefault="00462B8E">
      <w:pPr>
        <w:spacing w:before="39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3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tionall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distri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ute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7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-7"/>
          <w:w w:val="75"/>
          <w:sz w:val="22"/>
          <w:szCs w:val="22"/>
        </w:rPr>
        <w:t>’</w:t>
      </w:r>
      <w:r w:rsidRPr="006F1968">
        <w:rPr>
          <w:rFonts w:asciiTheme="minorHAnsi" w:hAnsiTheme="minorHAnsi" w:cstheme="minorHAnsi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w w:val="97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9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9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F1968">
        <w:rPr>
          <w:rFonts w:asciiTheme="minorHAnsi" w:hAnsiTheme="minorHAnsi" w:cstheme="minorHAnsi"/>
          <w:sz w:val="22"/>
          <w:szCs w:val="22"/>
        </w:rPr>
        <w:t>h</w:t>
      </w:r>
      <w:r w:rsidRPr="006F196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Kriz</w:t>
      </w:r>
      <w:r w:rsidRPr="006F1968">
        <w:rPr>
          <w:rFonts w:asciiTheme="minorHAnsi" w:hAnsiTheme="minorHAnsi" w:cstheme="minorHAnsi"/>
          <w:sz w:val="22"/>
          <w:szCs w:val="22"/>
        </w:rPr>
        <w:t>z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alik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ut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7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86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h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</w:p>
    <w:p w14:paraId="7D01E401" w14:textId="77777777" w:rsidR="00A3434E" w:rsidRPr="006F1968" w:rsidRDefault="00462B8E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1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tionall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distri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ute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pain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86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w w:val="109"/>
          <w:sz w:val="22"/>
          <w:szCs w:val="22"/>
        </w:rPr>
        <w:t>r</w:t>
      </w:r>
    </w:p>
    <w:p w14:paraId="4C950248" w14:textId="77777777" w:rsidR="00A3434E" w:rsidRPr="006F1968" w:rsidRDefault="00462B8E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3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billboa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w w:val="97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9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Com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unit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3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90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-6"/>
          <w:w w:val="75"/>
          <w:sz w:val="22"/>
          <w:szCs w:val="22"/>
        </w:rPr>
        <w:t>’</w:t>
      </w:r>
      <w:r w:rsidRPr="006F1968">
        <w:rPr>
          <w:rFonts w:asciiTheme="minorHAnsi" w:hAnsiTheme="minorHAnsi" w:cstheme="minorHAnsi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campaig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9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F1968">
        <w:rPr>
          <w:rFonts w:asciiTheme="minorHAnsi" w:hAnsiTheme="minorHAnsi" w:cstheme="minorHAnsi"/>
          <w:sz w:val="22"/>
          <w:szCs w:val="22"/>
        </w:rPr>
        <w:t>h</w:t>
      </w:r>
      <w:r w:rsidRPr="006F196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9</w:t>
      </w:r>
    </w:p>
    <w:p w14:paraId="0B85712E" w14:textId="77777777" w:rsidR="00A3434E" w:rsidRPr="006F1968" w:rsidRDefault="00462B8E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3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campaig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prin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col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tera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ertisement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w w:val="97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9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Com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unit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Americ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Dru</w:t>
      </w:r>
      <w:r w:rsidRPr="006F1968">
        <w:rPr>
          <w:rFonts w:asciiTheme="minorHAnsi" w:hAnsiTheme="minorHAnsi" w:cstheme="minorHAnsi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7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-3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w w:val="91"/>
          <w:sz w:val="22"/>
          <w:szCs w:val="22"/>
        </w:rPr>
        <w:t>y</w:t>
      </w:r>
    </w:p>
    <w:p w14:paraId="1953B034" w14:textId="77777777" w:rsidR="00A3434E" w:rsidRPr="006F1968" w:rsidRDefault="00462B8E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2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azine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w w:val="97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9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Hallma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moto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sport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3"/>
          <w:w w:val="93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z</w:t>
      </w:r>
      <w:r w:rsidRPr="006F1968">
        <w:rPr>
          <w:rFonts w:asciiTheme="minorHAnsi" w:hAnsiTheme="minorHAnsi" w:cstheme="minorHAnsi"/>
          <w:spacing w:val="1"/>
          <w:w w:val="90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</w:p>
    <w:p w14:paraId="3A9B8119" w14:textId="77777777" w:rsidR="00A3434E" w:rsidRPr="006F1968" w:rsidRDefault="00462B8E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1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loca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newspape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displ</w:t>
      </w:r>
      <w:r w:rsidRPr="006F1968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yin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4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w w:val="81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8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fusio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9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oup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z w:val="22"/>
          <w:szCs w:val="22"/>
        </w:rPr>
        <w:t>U</w:t>
      </w:r>
      <w:r w:rsidRPr="006F196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desig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</w:p>
    <w:p w14:paraId="7AB47D7C" w14:textId="77777777" w:rsidR="00A3434E" w:rsidRPr="006F1968" w:rsidRDefault="00462B8E">
      <w:pPr>
        <w:spacing w:before="40" w:line="281" w:lineRule="auto"/>
        <w:ind w:left="120" w:right="1704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5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loca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azine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displ</w:t>
      </w:r>
      <w:r w:rsidRPr="006F1968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yin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4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serie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41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photo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rap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wit</w:t>
      </w:r>
      <w:r w:rsidRPr="006F1968">
        <w:rPr>
          <w:rFonts w:asciiTheme="minorHAnsi" w:hAnsiTheme="minorHAnsi" w:cstheme="minorHAnsi"/>
          <w:sz w:val="22"/>
          <w:szCs w:val="22"/>
        </w:rPr>
        <w:t xml:space="preserve">h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homa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Gibson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Urba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Time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6F1968">
        <w:rPr>
          <w:rFonts w:asciiTheme="minorHAnsi" w:hAnsiTheme="minorHAnsi" w:cstheme="minorHAnsi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93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z</w:t>
      </w:r>
      <w:r w:rsidRPr="006F1968">
        <w:rPr>
          <w:rFonts w:asciiTheme="minorHAnsi" w:hAnsiTheme="minorHAnsi" w:cstheme="minorHAnsi"/>
          <w:spacing w:val="1"/>
          <w:w w:val="90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 xml:space="preserve">e 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-1"/>
          <w:w w:val="81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8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6F1968">
        <w:rPr>
          <w:rFonts w:asciiTheme="minorHAnsi" w:hAnsiTheme="minorHAnsi" w:cstheme="minorHAnsi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6"/>
          <w:sz w:val="22"/>
          <w:szCs w:val="22"/>
        </w:rPr>
        <w:t>fusio</w:t>
      </w:r>
      <w:r w:rsidRPr="006F1968">
        <w:rPr>
          <w:rFonts w:asciiTheme="minorHAnsi" w:hAnsiTheme="minorHAnsi" w:cstheme="minorHAnsi"/>
          <w:w w:val="9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9"/>
          <w:w w:val="9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w w:val="94"/>
          <w:sz w:val="22"/>
          <w:szCs w:val="22"/>
        </w:rPr>
        <w:t>re</w:t>
      </w:r>
      <w:r w:rsidRPr="006F1968">
        <w:rPr>
          <w:rFonts w:asciiTheme="minorHAnsi" w:hAnsiTheme="minorHAnsi" w:cstheme="minorHAnsi"/>
          <w:spacing w:val="1"/>
          <w:w w:val="94"/>
          <w:sz w:val="22"/>
          <w:szCs w:val="22"/>
        </w:rPr>
        <w:t>vie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w,</w:t>
      </w:r>
      <w:r w:rsidRPr="006F1968">
        <w:rPr>
          <w:rFonts w:asciiTheme="minorHAnsi" w:hAnsiTheme="minorHAnsi" w:cstheme="minorHAnsi"/>
          <w:spacing w:val="17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94"/>
          <w:sz w:val="22"/>
          <w:szCs w:val="22"/>
        </w:rPr>
        <w:t>Hill’s</w:t>
      </w:r>
      <w:r w:rsidRPr="006F1968">
        <w:rPr>
          <w:rFonts w:asciiTheme="minorHAnsi" w:hAnsiTheme="minorHAnsi" w:cstheme="minorHAnsi"/>
          <w:spacing w:val="-6"/>
          <w:w w:val="9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Magazine,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Urban</w:t>
      </w:r>
      <w:r w:rsidRPr="006F1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Times, KC</w:t>
      </w:r>
      <w:r w:rsidRPr="006F196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101"/>
          <w:sz w:val="22"/>
          <w:szCs w:val="22"/>
        </w:rPr>
        <w:t>Magazine</w:t>
      </w:r>
    </w:p>
    <w:p w14:paraId="793F0357" w14:textId="77777777" w:rsidR="00A3434E" w:rsidRPr="006F1968" w:rsidRDefault="00462B8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t>2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tionall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distri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ute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azine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cis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6F1968">
        <w:rPr>
          <w:rFonts w:asciiTheme="minorHAnsi" w:hAnsiTheme="minorHAnsi" w:cstheme="minorHAnsi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2"/>
          <w:sz w:val="22"/>
          <w:szCs w:val="22"/>
        </w:rPr>
        <w:t>Onl</w:t>
      </w:r>
      <w:r w:rsidRPr="006F1968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01702635" w14:textId="77777777" w:rsidR="00A3434E" w:rsidRPr="006F1968" w:rsidRDefault="00A3434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766DA2" w14:textId="77777777" w:rsidR="00A3434E" w:rsidRPr="006F1968" w:rsidRDefault="00A3434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4858CA67" w14:textId="77777777" w:rsidR="00A3434E" w:rsidRPr="006F1968" w:rsidRDefault="00462B8E">
      <w:pPr>
        <w:spacing w:line="220" w:lineRule="exact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99"/>
          <w:position w:val="-1"/>
          <w:sz w:val="22"/>
          <w:szCs w:val="22"/>
        </w:rPr>
        <w:t>S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position w:val="-1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105"/>
          <w:position w:val="-1"/>
          <w:sz w:val="22"/>
          <w:szCs w:val="22"/>
        </w:rPr>
        <w:t>L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position w:val="-1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68"/>
          <w:position w:val="-1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w w:val="114"/>
          <w:position w:val="-1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position w:val="-1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w w:val="82"/>
          <w:position w:val="-1"/>
          <w:sz w:val="22"/>
          <w:szCs w:val="22"/>
        </w:rPr>
        <w:t>D</w:t>
      </w:r>
      <w:r w:rsidRPr="006F1968">
        <w:rPr>
          <w:rFonts w:asciiTheme="minorHAnsi" w:eastAsia="Century Gothic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position w:val="-1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spacing w:val="1"/>
          <w:w w:val="68"/>
          <w:position w:val="-1"/>
          <w:sz w:val="22"/>
          <w:szCs w:val="22"/>
        </w:rPr>
        <w:t>CC</w:t>
      </w:r>
      <w:r w:rsidRPr="006F1968">
        <w:rPr>
          <w:rFonts w:asciiTheme="minorHAnsi" w:eastAsia="Century Gothic" w:hAnsiTheme="minorHAnsi" w:cstheme="minorHAnsi"/>
          <w:b/>
          <w:spacing w:val="1"/>
          <w:w w:val="66"/>
          <w:position w:val="-1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spacing w:val="1"/>
          <w:w w:val="82"/>
          <w:position w:val="-1"/>
          <w:sz w:val="22"/>
          <w:szCs w:val="22"/>
        </w:rPr>
        <w:t>M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position w:val="-1"/>
          <w:sz w:val="22"/>
          <w:szCs w:val="22"/>
        </w:rPr>
        <w:t>P</w:t>
      </w:r>
      <w:r w:rsidRPr="006F1968">
        <w:rPr>
          <w:rFonts w:asciiTheme="minorHAnsi" w:eastAsia="Century Gothic" w:hAnsiTheme="minorHAnsi" w:cstheme="minorHAnsi"/>
          <w:b/>
          <w:spacing w:val="1"/>
          <w:w w:val="105"/>
          <w:position w:val="-1"/>
          <w:sz w:val="22"/>
          <w:szCs w:val="22"/>
        </w:rPr>
        <w:t>L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position w:val="-1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99"/>
          <w:position w:val="-1"/>
          <w:sz w:val="22"/>
          <w:szCs w:val="22"/>
        </w:rPr>
        <w:t>S</w:t>
      </w:r>
      <w:r w:rsidRPr="006F1968">
        <w:rPr>
          <w:rFonts w:asciiTheme="minorHAnsi" w:eastAsia="Century Gothic" w:hAnsiTheme="minorHAnsi" w:cstheme="minorHAnsi"/>
          <w:b/>
          <w:spacing w:val="1"/>
          <w:w w:val="81"/>
          <w:position w:val="-1"/>
          <w:sz w:val="22"/>
          <w:szCs w:val="22"/>
        </w:rPr>
        <w:t>H</w:t>
      </w:r>
      <w:r w:rsidRPr="006F1968">
        <w:rPr>
          <w:rFonts w:asciiTheme="minorHAnsi" w:eastAsia="Century Gothic" w:hAnsiTheme="minorHAnsi" w:cstheme="minorHAnsi"/>
          <w:b/>
          <w:spacing w:val="1"/>
          <w:w w:val="82"/>
          <w:position w:val="-1"/>
          <w:sz w:val="22"/>
          <w:szCs w:val="22"/>
        </w:rPr>
        <w:t>M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position w:val="-1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77"/>
          <w:position w:val="-1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1"/>
          <w:w w:val="114"/>
          <w:position w:val="-1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w w:val="99"/>
          <w:position w:val="-1"/>
          <w:sz w:val="22"/>
          <w:szCs w:val="22"/>
        </w:rPr>
        <w:t>S</w:t>
      </w:r>
    </w:p>
    <w:p w14:paraId="11599B9A" w14:textId="77777777" w:rsidR="00A3434E" w:rsidRPr="006F1968" w:rsidRDefault="00A3434E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5B30FAE" w14:textId="77777777" w:rsidR="00A3434E" w:rsidRPr="006F1968" w:rsidRDefault="00462B8E">
      <w:pPr>
        <w:spacing w:before="30"/>
        <w:ind w:left="133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3"/>
          <w:sz w:val="22"/>
          <w:szCs w:val="22"/>
        </w:rPr>
        <w:t>To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giona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Mak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kincar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al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w w:val="97"/>
          <w:sz w:val="22"/>
          <w:szCs w:val="22"/>
        </w:rPr>
        <w:t>fo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7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gran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nin</w:t>
      </w:r>
      <w:r w:rsidRPr="006F1968">
        <w:rPr>
          <w:rFonts w:asciiTheme="minorHAnsi" w:hAnsiTheme="minorHAnsi" w:cstheme="minorHAnsi"/>
          <w:sz w:val="22"/>
          <w:szCs w:val="22"/>
        </w:rPr>
        <w:t>g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w w:val="92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0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Th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udi</w:t>
      </w:r>
      <w:r w:rsidRPr="006F1968">
        <w:rPr>
          <w:rFonts w:asciiTheme="minorHAnsi" w:hAnsiTheme="minorHAnsi" w:cstheme="minorHAnsi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au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Brand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254"/>
          <w:sz w:val="22"/>
          <w:szCs w:val="22"/>
        </w:rPr>
        <w:t>|</w:t>
      </w:r>
      <w:r w:rsidRPr="006F1968">
        <w:rPr>
          <w:rFonts w:asciiTheme="minorHAnsi" w:hAnsiTheme="minorHAnsi" w:cstheme="minorHAnsi"/>
          <w:spacing w:val="-72"/>
          <w:w w:val="25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Ma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9</w:t>
      </w:r>
    </w:p>
    <w:p w14:paraId="316D4A8C" w14:textId="77777777" w:rsidR="00A3434E" w:rsidRPr="006F1968" w:rsidRDefault="00462B8E">
      <w:pPr>
        <w:spacing w:before="5"/>
        <w:ind w:left="127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Studie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unde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kincar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trainer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fo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 xml:space="preserve">r </w:t>
      </w:r>
      <w:r w:rsidRPr="006F1968">
        <w:rPr>
          <w:rFonts w:asciiTheme="minorHAnsi" w:hAnsiTheme="minorHAnsi" w:cstheme="minorHAnsi"/>
          <w:spacing w:val="6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H2O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Dermalogica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Murad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Perricone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Philosophy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Pete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Thoma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t</w:t>
      </w:r>
      <w:r w:rsidRPr="006F1968">
        <w:rPr>
          <w:rFonts w:asciiTheme="minorHAnsi" w:hAnsiTheme="minorHAnsi" w:cstheme="minorHAnsi"/>
          <w:w w:val="106"/>
          <w:sz w:val="22"/>
          <w:szCs w:val="22"/>
        </w:rPr>
        <w:t>h</w:t>
      </w:r>
    </w:p>
    <w:p w14:paraId="48D1A983" w14:textId="77777777" w:rsidR="00A3434E" w:rsidRPr="006F1968" w:rsidRDefault="00462B8E">
      <w:pPr>
        <w:spacing w:before="30"/>
        <w:ind w:left="113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Studie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unde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Mak</w:t>
      </w:r>
      <w:r w:rsidRPr="006F19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trainer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97"/>
          <w:sz w:val="22"/>
          <w:szCs w:val="22"/>
        </w:rPr>
        <w:t>fo</w:t>
      </w:r>
      <w:r w:rsidRPr="006F1968">
        <w:rPr>
          <w:rFonts w:asciiTheme="minorHAnsi" w:hAnsiTheme="minorHAnsi" w:cstheme="minorHAnsi"/>
          <w:w w:val="97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MAC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Smashbox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Stila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Balm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DuWop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Anastasia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To</w:t>
      </w:r>
      <w:r w:rsidRPr="006F1968">
        <w:rPr>
          <w:rFonts w:asciiTheme="minorHAnsi" w:hAnsiTheme="minorHAnsi" w:cstheme="minorHAnsi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Faced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Tarte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Gl</w:t>
      </w:r>
      <w:r w:rsidRPr="006F1968">
        <w:rPr>
          <w:rFonts w:asciiTheme="minorHAnsi" w:hAnsiTheme="minorHAnsi" w:cstheme="minorHAnsi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Minerals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81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91"/>
          <w:sz w:val="22"/>
          <w:szCs w:val="22"/>
        </w:rPr>
        <w:t>k</w:t>
      </w:r>
      <w:r w:rsidRPr="006F1968">
        <w:rPr>
          <w:rFonts w:asciiTheme="minorHAnsi" w:hAnsiTheme="minorHAnsi" w:cstheme="minorHAnsi"/>
          <w:w w:val="105"/>
          <w:sz w:val="22"/>
          <w:szCs w:val="22"/>
        </w:rPr>
        <w:t>t</w:t>
      </w:r>
    </w:p>
    <w:p w14:paraId="2E60D976" w14:textId="77777777" w:rsidR="00A3434E" w:rsidRPr="006F1968" w:rsidRDefault="00462B8E">
      <w:pPr>
        <w:spacing w:before="23" w:line="281" w:lineRule="auto"/>
        <w:ind w:left="120" w:right="1733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Studie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unde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6F1968">
        <w:rPr>
          <w:rFonts w:asciiTheme="minorHAnsi" w:hAnsiTheme="minorHAnsi" w:cstheme="minorHAnsi"/>
          <w:spacing w:val="1"/>
          <w:w w:val="90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93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-6"/>
          <w:w w:val="75"/>
          <w:sz w:val="22"/>
          <w:szCs w:val="22"/>
        </w:rPr>
        <w:t>’</w:t>
      </w:r>
      <w:r w:rsidRPr="006F1968">
        <w:rPr>
          <w:rFonts w:asciiTheme="minorHAnsi" w:hAnsiTheme="minorHAnsi" w:cstheme="minorHAnsi"/>
          <w:spacing w:val="-3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5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tim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winnin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celebrit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makeu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autho</w:t>
      </w:r>
      <w:r w:rsidRPr="006F1968">
        <w:rPr>
          <w:rFonts w:asciiTheme="minorHAnsi" w:hAnsiTheme="minorHAnsi" w:cstheme="minorHAnsi"/>
          <w:spacing w:val="-20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celebrit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artist</w:t>
      </w:r>
      <w:r w:rsidRPr="006F1968">
        <w:rPr>
          <w:rFonts w:asciiTheme="minorHAnsi" w:hAnsiTheme="minorHAnsi" w:cstheme="minorHAnsi"/>
          <w:sz w:val="22"/>
          <w:szCs w:val="22"/>
        </w:rPr>
        <w:t xml:space="preserve">, </w:t>
      </w:r>
      <w:r w:rsidRPr="006F1968">
        <w:rPr>
          <w:rFonts w:asciiTheme="minorHAnsi" w:hAnsiTheme="minorHAnsi" w:cstheme="minorHAnsi"/>
          <w:spacing w:val="1"/>
          <w:w w:val="89"/>
          <w:sz w:val="22"/>
          <w:szCs w:val="22"/>
        </w:rPr>
        <w:t>Bill</w:t>
      </w:r>
      <w:r w:rsidRPr="006F1968">
        <w:rPr>
          <w:rFonts w:asciiTheme="minorHAnsi" w:hAnsiTheme="minorHAnsi" w:cstheme="minorHAnsi"/>
          <w:w w:val="89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16"/>
          <w:w w:val="8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tiona</w:t>
      </w:r>
      <w:r w:rsidRPr="006F1968">
        <w:rPr>
          <w:rFonts w:asciiTheme="minorHAnsi" w:hAnsiTheme="minorHAnsi" w:cstheme="minorHAnsi"/>
          <w:sz w:val="22"/>
          <w:szCs w:val="22"/>
        </w:rPr>
        <w:t>l</w:t>
      </w:r>
      <w:r w:rsidRPr="006F196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painte</w:t>
      </w:r>
      <w:r w:rsidRPr="006F1968">
        <w:rPr>
          <w:rFonts w:asciiTheme="minorHAnsi" w:hAnsiTheme="minorHAnsi" w:cstheme="minorHAnsi"/>
          <w:spacing w:val="-19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ashu</w:t>
      </w:r>
      <w:r w:rsidRPr="006F1968">
        <w:rPr>
          <w:rFonts w:asciiTheme="minorHAnsi" w:hAnsiTheme="minorHAnsi" w:cstheme="minorHAnsi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and</w:t>
      </w:r>
      <w:r w:rsidRPr="006F196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Mario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Ink, Kett’s</w:t>
      </w:r>
      <w:r w:rsidRPr="006F196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Roque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w w:val="101"/>
          <w:sz w:val="22"/>
          <w:szCs w:val="22"/>
        </w:rPr>
        <w:t>Cozette</w:t>
      </w:r>
    </w:p>
    <w:p w14:paraId="548359A9" w14:textId="77777777" w:rsidR="00A3434E" w:rsidRPr="006F1968" w:rsidRDefault="00462B8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ke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wit</w:t>
      </w:r>
      <w:r w:rsidRPr="006F1968">
        <w:rPr>
          <w:rFonts w:asciiTheme="minorHAnsi" w:hAnsiTheme="minorHAnsi" w:cstheme="minorHAnsi"/>
          <w:sz w:val="22"/>
          <w:szCs w:val="22"/>
        </w:rPr>
        <w:t xml:space="preserve">h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Nomin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>U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Belmont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</w:p>
    <w:p w14:paraId="4E138169" w14:textId="77777777" w:rsidR="00A3434E" w:rsidRPr="006F1968" w:rsidRDefault="00A3434E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D586AE4" w14:textId="77777777" w:rsidR="00A3434E" w:rsidRPr="006F1968" w:rsidRDefault="00A3434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098D30" w14:textId="77777777" w:rsidR="00A3434E" w:rsidRPr="006F1968" w:rsidRDefault="00A3434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7A348B" w14:textId="77777777" w:rsidR="00A3434E" w:rsidRPr="006F1968" w:rsidRDefault="00462B8E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82"/>
          <w:sz w:val="22"/>
          <w:szCs w:val="22"/>
        </w:rPr>
        <w:t>D</w:t>
      </w:r>
      <w:r w:rsidRPr="006F1968">
        <w:rPr>
          <w:rFonts w:asciiTheme="minorHAnsi" w:eastAsia="Century Gothic" w:hAnsiTheme="minorHAnsi" w:cstheme="minorHAnsi"/>
          <w:b/>
          <w:spacing w:val="1"/>
          <w:w w:val="84"/>
          <w:sz w:val="22"/>
          <w:szCs w:val="22"/>
        </w:rPr>
        <w:t>U</w:t>
      </w:r>
      <w:r w:rsidRPr="006F1968">
        <w:rPr>
          <w:rFonts w:asciiTheme="minorHAnsi" w:eastAsia="Century Gothic" w:hAnsiTheme="minorHAnsi" w:cstheme="minorHAnsi"/>
          <w:b/>
          <w:spacing w:val="1"/>
          <w:w w:val="68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-10"/>
          <w:w w:val="75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spacing w:val="1"/>
          <w:w w:val="114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66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w w:val="77"/>
          <w:sz w:val="22"/>
          <w:szCs w:val="22"/>
        </w:rPr>
        <w:t>N</w:t>
      </w:r>
    </w:p>
    <w:p w14:paraId="743E849F" w14:textId="77777777" w:rsidR="00A3434E" w:rsidRPr="006F1968" w:rsidRDefault="00A3434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D72B695" w14:textId="77777777" w:rsidR="00A3434E" w:rsidRPr="006F1968" w:rsidRDefault="00A3434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D33E7B" w14:textId="77777777" w:rsidR="00A3434E" w:rsidRPr="006F1968" w:rsidRDefault="00462B8E">
      <w:pPr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helo</w:t>
      </w:r>
      <w:r w:rsidRPr="006F1968">
        <w:rPr>
          <w:rFonts w:asciiTheme="minorHAnsi" w:hAnsiTheme="minorHAnsi" w:cstheme="minorHAnsi"/>
          <w:sz w:val="22"/>
          <w:szCs w:val="22"/>
        </w:rPr>
        <w:t xml:space="preserve">r </w:t>
      </w:r>
      <w:r w:rsidRPr="006F196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6F1968">
        <w:rPr>
          <w:rFonts w:asciiTheme="minorHAnsi" w:hAnsiTheme="minorHAnsi" w:cstheme="minorHAnsi"/>
          <w:w w:val="92"/>
          <w:sz w:val="22"/>
          <w:szCs w:val="22"/>
        </w:rPr>
        <w:t>f</w:t>
      </w:r>
      <w:r w:rsidRPr="006F1968">
        <w:rPr>
          <w:rFonts w:asciiTheme="minorHAnsi" w:hAnsiTheme="minorHAnsi" w:cstheme="minorHAnsi"/>
          <w:spacing w:val="41"/>
          <w:w w:val="9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Fin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Design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Institut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Cit</w:t>
      </w:r>
      <w:r w:rsidRPr="006F1968">
        <w:rPr>
          <w:rFonts w:asciiTheme="minorHAnsi" w:hAnsiTheme="minorHAnsi" w:cstheme="minorHAnsi"/>
          <w:spacing w:val="-25"/>
          <w:sz w:val="22"/>
          <w:szCs w:val="22"/>
        </w:rPr>
        <w:t>y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F1968">
        <w:rPr>
          <w:rFonts w:asciiTheme="minorHAnsi" w:hAnsiTheme="minorHAnsi" w:cstheme="minorHAnsi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6</w:t>
      </w:r>
    </w:p>
    <w:p w14:paraId="4710D20B" w14:textId="77777777" w:rsidR="00A3434E" w:rsidRPr="006F1968" w:rsidRDefault="00462B8E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Sain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w w:val="104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3"/>
          <w:w w:val="109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w w:val="91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6"/>
          <w:w w:val="75"/>
          <w:sz w:val="22"/>
          <w:szCs w:val="22"/>
        </w:rPr>
        <w:t>’</w:t>
      </w:r>
      <w:r w:rsidRPr="006F1968">
        <w:rPr>
          <w:rFonts w:asciiTheme="minorHAnsi" w:hAnsiTheme="minorHAnsi" w:cstheme="minorHAnsi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Uni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ort</w:t>
      </w:r>
      <w:r w:rsidRPr="006F1968">
        <w:rPr>
          <w:rFonts w:asciiTheme="minorHAnsi" w:hAnsiTheme="minorHAnsi" w:cstheme="minorHAnsi"/>
          <w:sz w:val="22"/>
          <w:szCs w:val="22"/>
        </w:rPr>
        <w:t>h</w:t>
      </w:r>
      <w:r w:rsidRPr="006F1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2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: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Fin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cou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</w:p>
    <w:p w14:paraId="6B56D645" w14:textId="77777777" w:rsidR="00A3434E" w:rsidRPr="006F1968" w:rsidRDefault="00462B8E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z w:val="22"/>
          <w:szCs w:val="22"/>
        </w:rPr>
        <w:pict w14:anchorId="5F4EE41B">
          <v:shape id="_x0000_s1026" type="#_x0000_t202" style="position:absolute;left:0;text-align:left;margin-left:577.3pt;margin-top:719.2pt;width:13pt;height:37.3pt;z-index:-251657216;mso-position-horizontal-relative:page;mso-position-vertical-relative:page" filled="f" stroked="f">
            <v:textbox style="layout-flow:vertical;mso-layout-flow-alt:bottom-to-top" inset="0,0,0,0">
              <w:txbxContent>
                <w:p w14:paraId="2D26F7DE" w14:textId="77777777" w:rsidR="00A3434E" w:rsidRDefault="00462B8E">
                  <w:pPr>
                    <w:spacing w:line="240" w:lineRule="exact"/>
                    <w:ind w:left="20" w:right="-33"/>
                    <w:rPr>
                      <w:rFonts w:ascii="Century Gothic" w:eastAsia="Century Gothic" w:hAnsi="Century Gothic" w:cs="Century Gothic"/>
                      <w:sz w:val="22"/>
                      <w:szCs w:val="22"/>
                    </w:rPr>
                  </w:pP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95"/>
                      <w:sz w:val="22"/>
                      <w:szCs w:val="22"/>
                    </w:rPr>
                    <w:t>R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72"/>
                      <w:sz w:val="22"/>
                      <w:szCs w:val="22"/>
                    </w:rPr>
                    <w:t>e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101"/>
                      <w:sz w:val="22"/>
                      <w:szCs w:val="22"/>
                    </w:rPr>
                    <w:t>s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83"/>
                      <w:sz w:val="22"/>
                      <w:szCs w:val="22"/>
                    </w:rPr>
                    <w:t>u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spacing w:val="1"/>
                      <w:w w:val="80"/>
                      <w:sz w:val="22"/>
                      <w:szCs w:val="22"/>
                    </w:rPr>
                    <w:t>m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363435"/>
                      <w:w w:val="72"/>
                      <w:sz w:val="22"/>
                      <w:szCs w:val="22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Com</w:t>
      </w:r>
      <w:r w:rsidRPr="006F1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unit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Col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leg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2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: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Photosho</w:t>
      </w:r>
      <w:r w:rsidRPr="006F1968">
        <w:rPr>
          <w:rFonts w:asciiTheme="minorHAnsi" w:hAnsiTheme="minorHAnsi" w:cstheme="minorHAnsi"/>
          <w:sz w:val="22"/>
          <w:szCs w:val="22"/>
        </w:rPr>
        <w:t>p</w:t>
      </w:r>
      <w:r w:rsidRPr="006F196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etou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F1968">
        <w:rPr>
          <w:rFonts w:asciiTheme="minorHAnsi" w:hAnsiTheme="minorHAnsi" w:cstheme="minorHAnsi"/>
          <w:sz w:val="22"/>
          <w:szCs w:val="22"/>
        </w:rPr>
        <w:t>h</w:t>
      </w:r>
      <w:r w:rsidRPr="006F196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cou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</w:p>
    <w:p w14:paraId="7D6712F1" w14:textId="77777777" w:rsidR="00A3434E" w:rsidRPr="006F1968" w:rsidRDefault="00A3434E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64EADBF" w14:textId="77777777" w:rsidR="00A3434E" w:rsidRPr="006F1968" w:rsidRDefault="00A3434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6C5E84" w14:textId="77777777" w:rsidR="00A3434E" w:rsidRPr="006F1968" w:rsidRDefault="00A3434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2B79C" w14:textId="77777777" w:rsidR="00A3434E" w:rsidRPr="006F1968" w:rsidRDefault="00462B8E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6F1968">
        <w:rPr>
          <w:rFonts w:asciiTheme="minorHAnsi" w:eastAsia="Century Gothic" w:hAnsiTheme="minorHAnsi" w:cstheme="minorHAnsi"/>
          <w:b/>
          <w:spacing w:val="1"/>
          <w:w w:val="95"/>
          <w:sz w:val="22"/>
          <w:szCs w:val="22"/>
        </w:rPr>
        <w:t>R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68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w w:val="66"/>
          <w:sz w:val="22"/>
          <w:szCs w:val="22"/>
        </w:rPr>
        <w:t>OG</w:t>
      </w:r>
      <w:r w:rsidRPr="006F1968">
        <w:rPr>
          <w:rFonts w:asciiTheme="minorHAnsi" w:eastAsia="Century Gothic" w:hAnsiTheme="minorHAnsi" w:cstheme="minorHAnsi"/>
          <w:b/>
          <w:spacing w:val="1"/>
          <w:w w:val="77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114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I</w:t>
      </w:r>
      <w:r w:rsidRPr="006F1968">
        <w:rPr>
          <w:rFonts w:asciiTheme="minorHAnsi" w:eastAsia="Century Gothic" w:hAnsiTheme="minorHAnsi" w:cstheme="minorHAnsi"/>
          <w:b/>
          <w:spacing w:val="1"/>
          <w:w w:val="66"/>
          <w:sz w:val="22"/>
          <w:szCs w:val="22"/>
        </w:rPr>
        <w:t>O</w:t>
      </w:r>
      <w:r w:rsidRPr="006F1968">
        <w:rPr>
          <w:rFonts w:asciiTheme="minorHAnsi" w:eastAsia="Century Gothic" w:hAnsiTheme="minorHAnsi" w:cstheme="minorHAnsi"/>
          <w:b/>
          <w:w w:val="77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w w:val="87"/>
          <w:sz w:val="22"/>
          <w:szCs w:val="22"/>
        </w:rPr>
        <w:t>&amp;</w:t>
      </w:r>
      <w:r w:rsidRPr="006F1968">
        <w:rPr>
          <w:rFonts w:asciiTheme="minorHAnsi" w:eastAsia="Century Gothic" w:hAnsiTheme="minorHAnsi" w:cstheme="minorHAnsi"/>
          <w:b/>
          <w:spacing w:val="-1"/>
          <w:w w:val="87"/>
          <w:sz w:val="22"/>
          <w:szCs w:val="22"/>
        </w:rPr>
        <w:t xml:space="preserve"> </w:t>
      </w:r>
      <w:r w:rsidRPr="006F1968">
        <w:rPr>
          <w:rFonts w:asciiTheme="minorHAnsi" w:eastAsia="Century Gothic" w:hAnsiTheme="minorHAnsi" w:cstheme="minorHAnsi"/>
          <w:b/>
          <w:spacing w:val="1"/>
          <w:w w:val="75"/>
          <w:sz w:val="22"/>
          <w:szCs w:val="22"/>
        </w:rPr>
        <w:t>A</w:t>
      </w:r>
      <w:r w:rsidRPr="006F1968">
        <w:rPr>
          <w:rFonts w:asciiTheme="minorHAnsi" w:eastAsia="Century Gothic" w:hAnsiTheme="minorHAnsi" w:cstheme="minorHAnsi"/>
          <w:b/>
          <w:spacing w:val="1"/>
          <w:w w:val="68"/>
          <w:sz w:val="22"/>
          <w:szCs w:val="22"/>
        </w:rPr>
        <w:t>C</w:t>
      </w:r>
      <w:r w:rsidRPr="006F1968">
        <w:rPr>
          <w:rFonts w:asciiTheme="minorHAnsi" w:eastAsia="Century Gothic" w:hAnsiTheme="minorHAnsi" w:cstheme="minorHAnsi"/>
          <w:b/>
          <w:spacing w:val="1"/>
          <w:w w:val="81"/>
          <w:sz w:val="22"/>
          <w:szCs w:val="22"/>
        </w:rPr>
        <w:t>H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IE</w:t>
      </w:r>
      <w:r w:rsidRPr="006F1968">
        <w:rPr>
          <w:rFonts w:asciiTheme="minorHAnsi" w:eastAsia="Century Gothic" w:hAnsiTheme="minorHAnsi" w:cstheme="minorHAnsi"/>
          <w:b/>
          <w:spacing w:val="1"/>
          <w:w w:val="74"/>
          <w:sz w:val="22"/>
          <w:szCs w:val="22"/>
        </w:rPr>
        <w:t>V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82"/>
          <w:sz w:val="22"/>
          <w:szCs w:val="22"/>
        </w:rPr>
        <w:t>M</w:t>
      </w:r>
      <w:r w:rsidRPr="006F1968">
        <w:rPr>
          <w:rFonts w:asciiTheme="minorHAnsi" w:eastAsia="Century Gothic" w:hAnsiTheme="minorHAnsi" w:cstheme="minorHAnsi"/>
          <w:b/>
          <w:spacing w:val="1"/>
          <w:w w:val="92"/>
          <w:sz w:val="22"/>
          <w:szCs w:val="22"/>
        </w:rPr>
        <w:t>E</w:t>
      </w:r>
      <w:r w:rsidRPr="006F1968">
        <w:rPr>
          <w:rFonts w:asciiTheme="minorHAnsi" w:eastAsia="Century Gothic" w:hAnsiTheme="minorHAnsi" w:cstheme="minorHAnsi"/>
          <w:b/>
          <w:spacing w:val="1"/>
          <w:w w:val="77"/>
          <w:sz w:val="22"/>
          <w:szCs w:val="22"/>
        </w:rPr>
        <w:t>N</w:t>
      </w:r>
      <w:r w:rsidRPr="006F1968">
        <w:rPr>
          <w:rFonts w:asciiTheme="minorHAnsi" w:eastAsia="Century Gothic" w:hAnsiTheme="minorHAnsi" w:cstheme="minorHAnsi"/>
          <w:b/>
          <w:spacing w:val="1"/>
          <w:w w:val="114"/>
          <w:sz w:val="22"/>
          <w:szCs w:val="22"/>
        </w:rPr>
        <w:t>T</w:t>
      </w:r>
      <w:r w:rsidRPr="006F1968">
        <w:rPr>
          <w:rFonts w:asciiTheme="minorHAnsi" w:eastAsia="Century Gothic" w:hAnsiTheme="minorHAnsi" w:cstheme="minorHAnsi"/>
          <w:b/>
          <w:w w:val="99"/>
          <w:sz w:val="22"/>
          <w:szCs w:val="22"/>
        </w:rPr>
        <w:t>S</w:t>
      </w:r>
    </w:p>
    <w:p w14:paraId="5EFAA45A" w14:textId="77777777" w:rsidR="00A3434E" w:rsidRPr="006F1968" w:rsidRDefault="00A3434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07FF1E0" w14:textId="77777777" w:rsidR="00A3434E" w:rsidRPr="006F1968" w:rsidRDefault="00A3434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6F0EC4" w14:textId="77777777" w:rsidR="00A3434E" w:rsidRPr="006F1968" w:rsidRDefault="00462B8E">
      <w:pPr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sz w:val="22"/>
          <w:szCs w:val="22"/>
        </w:rPr>
        <w:t>AIG</w:t>
      </w:r>
      <w:r w:rsidRPr="006F1968">
        <w:rPr>
          <w:rFonts w:asciiTheme="minorHAnsi" w:hAnsiTheme="minorHAnsi" w:cstheme="minorHAnsi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Omn</w:t>
      </w:r>
      <w:r w:rsidRPr="006F1968">
        <w:rPr>
          <w:rFonts w:asciiTheme="minorHAnsi" w:hAnsiTheme="minorHAnsi" w:cstheme="minorHAnsi"/>
          <w:sz w:val="22"/>
          <w:szCs w:val="22"/>
        </w:rPr>
        <w:t>i</w:t>
      </w:r>
      <w:r w:rsidRPr="006F196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inne</w:t>
      </w:r>
      <w:r w:rsidRPr="006F1968">
        <w:rPr>
          <w:rFonts w:asciiTheme="minorHAnsi" w:hAnsiTheme="minorHAnsi" w:cstheme="minorHAnsi"/>
          <w:spacing w:val="-19"/>
          <w:sz w:val="22"/>
          <w:szCs w:val="22"/>
        </w:rPr>
        <w:t>r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City-</w:t>
      </w:r>
      <w:r w:rsidRPr="006F1968">
        <w:rPr>
          <w:rFonts w:asciiTheme="minorHAnsi" w:hAnsiTheme="minorHAnsi" w:cstheme="minorHAnsi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&amp;</w:t>
      </w:r>
      <w:r w:rsidRPr="006F196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Dru</w:t>
      </w:r>
      <w:r w:rsidRPr="006F1968">
        <w:rPr>
          <w:rFonts w:asciiTheme="minorHAnsi" w:hAnsiTheme="minorHAnsi" w:cstheme="minorHAnsi"/>
          <w:sz w:val="22"/>
          <w:szCs w:val="22"/>
        </w:rPr>
        <w:t>m</w:t>
      </w:r>
      <w:r w:rsidRPr="006F196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F196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6F1968">
        <w:rPr>
          <w:rFonts w:asciiTheme="minorHAnsi" w:hAnsiTheme="minorHAnsi" w:cstheme="minorHAnsi"/>
          <w:sz w:val="22"/>
          <w:szCs w:val="22"/>
        </w:rPr>
        <w:t>.</w:t>
      </w:r>
      <w:r w:rsidRPr="006F196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7</w:t>
      </w:r>
    </w:p>
    <w:p w14:paraId="5A9660B9" w14:textId="77777777" w:rsidR="00A3434E" w:rsidRPr="006F1968" w:rsidRDefault="00462B8E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-4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6"/>
          <w:w w:val="75"/>
          <w:sz w:val="22"/>
          <w:szCs w:val="22"/>
        </w:rPr>
        <w:t>’</w:t>
      </w:r>
      <w:r w:rsidRPr="006F1968">
        <w:rPr>
          <w:rFonts w:asciiTheme="minorHAnsi" w:hAnsiTheme="minorHAnsi" w:cstheme="minorHAnsi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Honora</w:t>
      </w:r>
      <w:r w:rsidRPr="006F196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F1968">
        <w:rPr>
          <w:rFonts w:asciiTheme="minorHAnsi" w:hAnsiTheme="minorHAnsi" w:cstheme="minorHAnsi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Mention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Institut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3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F1968">
        <w:rPr>
          <w:rFonts w:asciiTheme="minorHAnsi" w:hAnsiTheme="minorHAnsi" w:cstheme="minorHAnsi"/>
          <w:sz w:val="22"/>
          <w:szCs w:val="22"/>
        </w:rPr>
        <w:t>o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5</w:t>
      </w:r>
    </w:p>
    <w:p w14:paraId="56098C25" w14:textId="77777777" w:rsidR="00A3434E" w:rsidRPr="006F1968" w:rsidRDefault="00462B8E">
      <w:pPr>
        <w:spacing w:before="40"/>
        <w:ind w:left="120"/>
        <w:rPr>
          <w:rFonts w:asciiTheme="minorHAnsi" w:hAnsiTheme="minorHAnsi" w:cstheme="minorHAnsi"/>
          <w:sz w:val="22"/>
          <w:szCs w:val="22"/>
        </w:rPr>
      </w:pP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D</w:t>
      </w:r>
      <w:r w:rsidRPr="006F196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6F1968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6F1968">
        <w:rPr>
          <w:rFonts w:asciiTheme="minorHAnsi" w:hAnsiTheme="minorHAnsi" w:cstheme="minorHAnsi"/>
          <w:spacing w:val="-4"/>
          <w:w w:val="106"/>
          <w:sz w:val="22"/>
          <w:szCs w:val="22"/>
        </w:rPr>
        <w:t>n</w:t>
      </w:r>
      <w:r w:rsidRPr="006F1968">
        <w:rPr>
          <w:rFonts w:asciiTheme="minorHAnsi" w:hAnsiTheme="minorHAnsi" w:cstheme="minorHAnsi"/>
          <w:spacing w:val="-6"/>
          <w:w w:val="75"/>
          <w:sz w:val="22"/>
          <w:szCs w:val="22"/>
        </w:rPr>
        <w:t>’</w:t>
      </w:r>
      <w:r w:rsidRPr="006F1968">
        <w:rPr>
          <w:rFonts w:asciiTheme="minorHAnsi" w:hAnsiTheme="minorHAnsi" w:cstheme="minorHAnsi"/>
          <w:w w:val="85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ansa</w:t>
      </w:r>
      <w:r w:rsidRPr="006F1968">
        <w:rPr>
          <w:rFonts w:asciiTheme="minorHAnsi" w:hAnsiTheme="minorHAnsi" w:cstheme="minorHAnsi"/>
          <w:sz w:val="22"/>
          <w:szCs w:val="22"/>
        </w:rPr>
        <w:t>s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Cit</w:t>
      </w:r>
      <w:r w:rsidRPr="006F1968">
        <w:rPr>
          <w:rFonts w:asciiTheme="minorHAnsi" w:hAnsiTheme="minorHAnsi" w:cstheme="minorHAnsi"/>
          <w:sz w:val="22"/>
          <w:szCs w:val="22"/>
        </w:rPr>
        <w:t>y</w:t>
      </w:r>
      <w:r w:rsidRPr="006F1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6F1968">
        <w:rPr>
          <w:rFonts w:asciiTheme="minorHAnsi" w:hAnsiTheme="minorHAnsi" w:cstheme="minorHAnsi"/>
          <w:sz w:val="22"/>
          <w:szCs w:val="22"/>
        </w:rPr>
        <w:t>t</w:t>
      </w:r>
      <w:r w:rsidRPr="006F196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Institut</w:t>
      </w:r>
      <w:r w:rsidRPr="006F1968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6F1968">
        <w:rPr>
          <w:rFonts w:asciiTheme="minorHAnsi" w:hAnsiTheme="minorHAnsi" w:cstheme="minorHAnsi"/>
          <w:sz w:val="22"/>
          <w:szCs w:val="22"/>
        </w:rPr>
        <w:t>,</w:t>
      </w:r>
      <w:r w:rsidRPr="006F1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F196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6F1968">
        <w:rPr>
          <w:rFonts w:asciiTheme="minorHAnsi" w:hAnsiTheme="minorHAnsi" w:cstheme="minorHAnsi"/>
          <w:sz w:val="22"/>
          <w:szCs w:val="22"/>
        </w:rPr>
        <w:t>4</w:t>
      </w:r>
    </w:p>
    <w:sectPr w:rsidR="00A3434E" w:rsidRPr="006F1968">
      <w:footerReference w:type="default" r:id="rId8"/>
      <w:pgSz w:w="12740" w:h="15840"/>
      <w:pgMar w:top="1480" w:right="0" w:bottom="280" w:left="780" w:header="0" w:footer="14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89763" w14:textId="77777777" w:rsidR="00462B8E" w:rsidRDefault="00462B8E">
      <w:r>
        <w:separator/>
      </w:r>
    </w:p>
  </w:endnote>
  <w:endnote w:type="continuationSeparator" w:id="0">
    <w:p w14:paraId="7DCCDA1F" w14:textId="77777777" w:rsidR="00462B8E" w:rsidRDefault="0046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3760" w14:textId="459C30DD" w:rsidR="00A3434E" w:rsidRDefault="006F1968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5BA7EDF8" wp14:editId="539992A9">
              <wp:simplePos x="0" y="0"/>
              <wp:positionH relativeFrom="page">
                <wp:posOffset>7121525</wp:posOffset>
              </wp:positionH>
              <wp:positionV relativeFrom="page">
                <wp:posOffset>8542020</wp:posOffset>
              </wp:positionV>
              <wp:extent cx="968375" cy="1495425"/>
              <wp:effectExtent l="6350" t="0" r="0" b="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68375" cy="1495425"/>
                        <a:chOff x="11215" y="13452"/>
                        <a:chExt cx="1525" cy="2355"/>
                      </a:xfrm>
                    </wpg:grpSpPr>
                    <wps:wsp>
                      <wps:cNvPr id="4" name="Freeform 10"/>
                      <wps:cNvSpPr>
                        <a:spLocks/>
                      </wps:cNvSpPr>
                      <wps:spPr bwMode="auto">
                        <a:xfrm>
                          <a:off x="11222" y="14107"/>
                          <a:ext cx="1327" cy="1327"/>
                        </a:xfrm>
                        <a:custGeom>
                          <a:avLst/>
                          <a:gdLst>
                            <a:gd name="T0" fmla="+- 0 12547 11222"/>
                            <a:gd name="T1" fmla="*/ T0 w 1327"/>
                            <a:gd name="T2" fmla="+- 0 14826 14107"/>
                            <a:gd name="T3" fmla="*/ 14826 h 1327"/>
                            <a:gd name="T4" fmla="+- 0 12530 11222"/>
                            <a:gd name="T5" fmla="*/ T4 w 1327"/>
                            <a:gd name="T6" fmla="+- 0 14931 14107"/>
                            <a:gd name="T7" fmla="*/ 14931 h 1327"/>
                            <a:gd name="T8" fmla="+- 0 12498 11222"/>
                            <a:gd name="T9" fmla="*/ T8 w 1327"/>
                            <a:gd name="T10" fmla="+- 0 15029 14107"/>
                            <a:gd name="T11" fmla="*/ 15029 h 1327"/>
                            <a:gd name="T12" fmla="+- 0 12450 11222"/>
                            <a:gd name="T13" fmla="*/ T12 w 1327"/>
                            <a:gd name="T14" fmla="+- 0 15121 14107"/>
                            <a:gd name="T15" fmla="*/ 15121 h 1327"/>
                            <a:gd name="T16" fmla="+- 0 12390 11222"/>
                            <a:gd name="T17" fmla="*/ T16 w 1327"/>
                            <a:gd name="T18" fmla="+- 0 15203 14107"/>
                            <a:gd name="T19" fmla="*/ 15203 h 1327"/>
                            <a:gd name="T20" fmla="+- 0 12318 11222"/>
                            <a:gd name="T21" fmla="*/ T20 w 1327"/>
                            <a:gd name="T22" fmla="+- 0 15275 14107"/>
                            <a:gd name="T23" fmla="*/ 15275 h 1327"/>
                            <a:gd name="T24" fmla="+- 0 12236 11222"/>
                            <a:gd name="T25" fmla="*/ T24 w 1327"/>
                            <a:gd name="T26" fmla="+- 0 15335 14107"/>
                            <a:gd name="T27" fmla="*/ 15335 h 1327"/>
                            <a:gd name="T28" fmla="+- 0 12144 11222"/>
                            <a:gd name="T29" fmla="*/ T28 w 1327"/>
                            <a:gd name="T30" fmla="+- 0 15383 14107"/>
                            <a:gd name="T31" fmla="*/ 15383 h 1327"/>
                            <a:gd name="T32" fmla="+- 0 12045 11222"/>
                            <a:gd name="T33" fmla="*/ T32 w 1327"/>
                            <a:gd name="T34" fmla="+- 0 15416 14107"/>
                            <a:gd name="T35" fmla="*/ 15416 h 1327"/>
                            <a:gd name="T36" fmla="+- 0 11940 11222"/>
                            <a:gd name="T37" fmla="*/ T36 w 1327"/>
                            <a:gd name="T38" fmla="+- 0 15433 14107"/>
                            <a:gd name="T39" fmla="*/ 15433 h 1327"/>
                            <a:gd name="T40" fmla="+- 0 11836 11222"/>
                            <a:gd name="T41" fmla="*/ T40 w 1327"/>
                            <a:gd name="T42" fmla="+- 0 15433 14107"/>
                            <a:gd name="T43" fmla="*/ 15433 h 1327"/>
                            <a:gd name="T44" fmla="+- 0 11739 11222"/>
                            <a:gd name="T45" fmla="*/ T44 w 1327"/>
                            <a:gd name="T46" fmla="+- 0 15418 14107"/>
                            <a:gd name="T47" fmla="*/ 15418 h 1327"/>
                            <a:gd name="T48" fmla="+- 0 11647 11222"/>
                            <a:gd name="T49" fmla="*/ T48 w 1327"/>
                            <a:gd name="T50" fmla="+- 0 15390 14107"/>
                            <a:gd name="T51" fmla="*/ 15390 h 1327"/>
                            <a:gd name="T52" fmla="+- 0 11561 11222"/>
                            <a:gd name="T53" fmla="*/ T52 w 1327"/>
                            <a:gd name="T54" fmla="+- 0 15350 14107"/>
                            <a:gd name="T55" fmla="*/ 15350 h 1327"/>
                            <a:gd name="T56" fmla="+- 0 11483 11222"/>
                            <a:gd name="T57" fmla="*/ T56 w 1327"/>
                            <a:gd name="T58" fmla="+- 0 15298 14107"/>
                            <a:gd name="T59" fmla="*/ 15298 h 1327"/>
                            <a:gd name="T60" fmla="+- 0 11412 11222"/>
                            <a:gd name="T61" fmla="*/ T60 w 1327"/>
                            <a:gd name="T62" fmla="+- 0 15236 14107"/>
                            <a:gd name="T63" fmla="*/ 15236 h 1327"/>
                            <a:gd name="T64" fmla="+- 0 11352 11222"/>
                            <a:gd name="T65" fmla="*/ T64 w 1327"/>
                            <a:gd name="T66" fmla="+- 0 15165 14107"/>
                            <a:gd name="T67" fmla="*/ 15165 h 1327"/>
                            <a:gd name="T68" fmla="+- 0 11301 11222"/>
                            <a:gd name="T69" fmla="*/ T68 w 1327"/>
                            <a:gd name="T70" fmla="+- 0 15085 14107"/>
                            <a:gd name="T71" fmla="*/ 15085 h 1327"/>
                            <a:gd name="T72" fmla="+- 0 11262 11222"/>
                            <a:gd name="T73" fmla="*/ T72 w 1327"/>
                            <a:gd name="T74" fmla="+- 0 14998 14107"/>
                            <a:gd name="T75" fmla="*/ 14998 h 1327"/>
                            <a:gd name="T76" fmla="+- 0 11236 11222"/>
                            <a:gd name="T77" fmla="*/ T76 w 1327"/>
                            <a:gd name="T78" fmla="+- 0 14906 14107"/>
                            <a:gd name="T79" fmla="*/ 14906 h 1327"/>
                            <a:gd name="T80" fmla="+- 0 11223 11222"/>
                            <a:gd name="T81" fmla="*/ T80 w 1327"/>
                            <a:gd name="T82" fmla="+- 0 14798 14107"/>
                            <a:gd name="T83" fmla="*/ 14798 h 1327"/>
                            <a:gd name="T84" fmla="+- 0 11223 11222"/>
                            <a:gd name="T85" fmla="*/ T84 w 1327"/>
                            <a:gd name="T86" fmla="+- 0 14751 14107"/>
                            <a:gd name="T87" fmla="*/ 14751 h 1327"/>
                            <a:gd name="T88" fmla="+- 0 11237 11222"/>
                            <a:gd name="T89" fmla="*/ T88 w 1327"/>
                            <a:gd name="T90" fmla="+- 0 14630 14107"/>
                            <a:gd name="T91" fmla="*/ 14630 h 1327"/>
                            <a:gd name="T92" fmla="+- 0 11264 11222"/>
                            <a:gd name="T93" fmla="*/ T92 w 1327"/>
                            <a:gd name="T94" fmla="+- 0 14538 14107"/>
                            <a:gd name="T95" fmla="*/ 14538 h 1327"/>
                            <a:gd name="T96" fmla="+- 0 11304 11222"/>
                            <a:gd name="T97" fmla="*/ T96 w 1327"/>
                            <a:gd name="T98" fmla="+- 0 14453 14107"/>
                            <a:gd name="T99" fmla="*/ 14453 h 1327"/>
                            <a:gd name="T100" fmla="+- 0 11354 11222"/>
                            <a:gd name="T101" fmla="*/ T100 w 1327"/>
                            <a:gd name="T102" fmla="+- 0 14374 14107"/>
                            <a:gd name="T103" fmla="*/ 14374 h 1327"/>
                            <a:gd name="T104" fmla="+- 0 11415 11222"/>
                            <a:gd name="T105" fmla="*/ T104 w 1327"/>
                            <a:gd name="T106" fmla="+- 0 14304 14107"/>
                            <a:gd name="T107" fmla="*/ 14304 h 1327"/>
                            <a:gd name="T108" fmla="+- 0 11485 11222"/>
                            <a:gd name="T109" fmla="*/ T108 w 1327"/>
                            <a:gd name="T110" fmla="+- 0 14242 14107"/>
                            <a:gd name="T111" fmla="*/ 14242 h 1327"/>
                            <a:gd name="T112" fmla="+- 0 11563 11222"/>
                            <a:gd name="T113" fmla="*/ T112 w 1327"/>
                            <a:gd name="T114" fmla="+- 0 14191 14107"/>
                            <a:gd name="T115" fmla="*/ 14191 h 1327"/>
                            <a:gd name="T116" fmla="+- 0 11648 11222"/>
                            <a:gd name="T117" fmla="*/ T116 w 1327"/>
                            <a:gd name="T118" fmla="+- 0 14151 14107"/>
                            <a:gd name="T119" fmla="*/ 14151 h 1327"/>
                            <a:gd name="T120" fmla="+- 0 11740 11222"/>
                            <a:gd name="T121" fmla="*/ T120 w 1327"/>
                            <a:gd name="T122" fmla="+- 0 14124 14107"/>
                            <a:gd name="T123" fmla="*/ 14124 h 1327"/>
                            <a:gd name="T124" fmla="+- 0 11836 11222"/>
                            <a:gd name="T125" fmla="*/ T124 w 1327"/>
                            <a:gd name="T126" fmla="+- 0 14109 14107"/>
                            <a:gd name="T127" fmla="*/ 14109 h 1327"/>
                            <a:gd name="T128" fmla="+- 0 11940 11222"/>
                            <a:gd name="T129" fmla="*/ T128 w 1327"/>
                            <a:gd name="T130" fmla="+- 0 14110 14107"/>
                            <a:gd name="T131" fmla="*/ 14110 h 1327"/>
                            <a:gd name="T132" fmla="+- 0 12045 11222"/>
                            <a:gd name="T133" fmla="*/ T132 w 1327"/>
                            <a:gd name="T134" fmla="+- 0 14127 14107"/>
                            <a:gd name="T135" fmla="*/ 14127 h 1327"/>
                            <a:gd name="T136" fmla="+- 0 12144 11222"/>
                            <a:gd name="T137" fmla="*/ T136 w 1327"/>
                            <a:gd name="T138" fmla="+- 0 14160 14107"/>
                            <a:gd name="T139" fmla="*/ 14160 h 1327"/>
                            <a:gd name="T140" fmla="+- 0 12236 11222"/>
                            <a:gd name="T141" fmla="*/ T140 w 1327"/>
                            <a:gd name="T142" fmla="+- 0 14207 14107"/>
                            <a:gd name="T143" fmla="*/ 14207 h 1327"/>
                            <a:gd name="T144" fmla="+- 0 12318 11222"/>
                            <a:gd name="T145" fmla="*/ T144 w 1327"/>
                            <a:gd name="T146" fmla="+- 0 14267 14107"/>
                            <a:gd name="T147" fmla="*/ 14267 h 1327"/>
                            <a:gd name="T148" fmla="+- 0 12390 11222"/>
                            <a:gd name="T149" fmla="*/ T148 w 1327"/>
                            <a:gd name="T150" fmla="+- 0 14339 14107"/>
                            <a:gd name="T151" fmla="*/ 14339 h 1327"/>
                            <a:gd name="T152" fmla="+- 0 12450 11222"/>
                            <a:gd name="T153" fmla="*/ T152 w 1327"/>
                            <a:gd name="T154" fmla="+- 0 14422 14107"/>
                            <a:gd name="T155" fmla="*/ 14422 h 1327"/>
                            <a:gd name="T156" fmla="+- 0 12498 11222"/>
                            <a:gd name="T157" fmla="*/ T156 w 1327"/>
                            <a:gd name="T158" fmla="+- 0 14513 14107"/>
                            <a:gd name="T159" fmla="*/ 14513 h 1327"/>
                            <a:gd name="T160" fmla="+- 0 12530 11222"/>
                            <a:gd name="T161" fmla="*/ T160 w 1327"/>
                            <a:gd name="T162" fmla="+- 0 14612 14107"/>
                            <a:gd name="T163" fmla="*/ 14612 h 1327"/>
                            <a:gd name="T164" fmla="+- 0 12547 11222"/>
                            <a:gd name="T165" fmla="*/ T164 w 1327"/>
                            <a:gd name="T166" fmla="+- 0 14717 14107"/>
                            <a:gd name="T167" fmla="*/ 14717 h 13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327" h="1327">
                              <a:moveTo>
                                <a:pt x="1328" y="664"/>
                              </a:moveTo>
                              <a:lnTo>
                                <a:pt x="1325" y="719"/>
                              </a:lnTo>
                              <a:lnTo>
                                <a:pt x="1319" y="772"/>
                              </a:lnTo>
                              <a:lnTo>
                                <a:pt x="1308" y="824"/>
                              </a:lnTo>
                              <a:lnTo>
                                <a:pt x="1294" y="874"/>
                              </a:lnTo>
                              <a:lnTo>
                                <a:pt x="1276" y="922"/>
                              </a:lnTo>
                              <a:lnTo>
                                <a:pt x="1254" y="969"/>
                              </a:lnTo>
                              <a:lnTo>
                                <a:pt x="1228" y="1014"/>
                              </a:lnTo>
                              <a:lnTo>
                                <a:pt x="1200" y="1056"/>
                              </a:lnTo>
                              <a:lnTo>
                                <a:pt x="1168" y="1096"/>
                              </a:lnTo>
                              <a:lnTo>
                                <a:pt x="1133" y="1133"/>
                              </a:lnTo>
                              <a:lnTo>
                                <a:pt x="1096" y="1168"/>
                              </a:lnTo>
                              <a:lnTo>
                                <a:pt x="1056" y="1200"/>
                              </a:lnTo>
                              <a:lnTo>
                                <a:pt x="1014" y="1228"/>
                              </a:lnTo>
                              <a:lnTo>
                                <a:pt x="969" y="1254"/>
                              </a:lnTo>
                              <a:lnTo>
                                <a:pt x="922" y="1276"/>
                              </a:lnTo>
                              <a:lnTo>
                                <a:pt x="874" y="1294"/>
                              </a:lnTo>
                              <a:lnTo>
                                <a:pt x="823" y="1309"/>
                              </a:lnTo>
                              <a:lnTo>
                                <a:pt x="772" y="1319"/>
                              </a:lnTo>
                              <a:lnTo>
                                <a:pt x="718" y="1326"/>
                              </a:lnTo>
                              <a:lnTo>
                                <a:pt x="664" y="1328"/>
                              </a:lnTo>
                              <a:lnTo>
                                <a:pt x="614" y="1326"/>
                              </a:lnTo>
                              <a:lnTo>
                                <a:pt x="565" y="1320"/>
                              </a:lnTo>
                              <a:lnTo>
                                <a:pt x="517" y="1311"/>
                              </a:lnTo>
                              <a:lnTo>
                                <a:pt x="470" y="1299"/>
                              </a:lnTo>
                              <a:lnTo>
                                <a:pt x="425" y="1283"/>
                              </a:lnTo>
                              <a:lnTo>
                                <a:pt x="381" y="1265"/>
                              </a:lnTo>
                              <a:lnTo>
                                <a:pt x="339" y="1243"/>
                              </a:lnTo>
                              <a:lnTo>
                                <a:pt x="299" y="1218"/>
                              </a:lnTo>
                              <a:lnTo>
                                <a:pt x="261" y="1191"/>
                              </a:lnTo>
                              <a:lnTo>
                                <a:pt x="224" y="1161"/>
                              </a:lnTo>
                              <a:lnTo>
                                <a:pt x="190" y="1129"/>
                              </a:lnTo>
                              <a:lnTo>
                                <a:pt x="159" y="1094"/>
                              </a:lnTo>
                              <a:lnTo>
                                <a:pt x="130" y="1058"/>
                              </a:lnTo>
                              <a:lnTo>
                                <a:pt x="103" y="1019"/>
                              </a:lnTo>
                              <a:lnTo>
                                <a:pt x="79" y="978"/>
                              </a:lnTo>
                              <a:lnTo>
                                <a:pt x="58" y="936"/>
                              </a:lnTo>
                              <a:lnTo>
                                <a:pt x="40" y="891"/>
                              </a:lnTo>
                              <a:lnTo>
                                <a:pt x="26" y="846"/>
                              </a:lnTo>
                              <a:lnTo>
                                <a:pt x="14" y="799"/>
                              </a:lnTo>
                              <a:lnTo>
                                <a:pt x="6" y="750"/>
                              </a:lnTo>
                              <a:lnTo>
                                <a:pt x="1" y="691"/>
                              </a:lnTo>
                              <a:lnTo>
                                <a:pt x="0" y="664"/>
                              </a:lnTo>
                              <a:lnTo>
                                <a:pt x="1" y="644"/>
                              </a:lnTo>
                              <a:lnTo>
                                <a:pt x="5" y="584"/>
                              </a:lnTo>
                              <a:lnTo>
                                <a:pt x="15" y="523"/>
                              </a:lnTo>
                              <a:lnTo>
                                <a:pt x="27" y="477"/>
                              </a:lnTo>
                              <a:lnTo>
                                <a:pt x="42" y="431"/>
                              </a:lnTo>
                              <a:lnTo>
                                <a:pt x="60" y="388"/>
                              </a:lnTo>
                              <a:lnTo>
                                <a:pt x="82" y="346"/>
                              </a:lnTo>
                              <a:lnTo>
                                <a:pt x="106" y="305"/>
                              </a:lnTo>
                              <a:lnTo>
                                <a:pt x="132" y="267"/>
                              </a:lnTo>
                              <a:lnTo>
                                <a:pt x="161" y="231"/>
                              </a:lnTo>
                              <a:lnTo>
                                <a:pt x="193" y="197"/>
                              </a:lnTo>
                              <a:lnTo>
                                <a:pt x="227" y="165"/>
                              </a:lnTo>
                              <a:lnTo>
                                <a:pt x="263" y="135"/>
                              </a:lnTo>
                              <a:lnTo>
                                <a:pt x="301" y="108"/>
                              </a:lnTo>
                              <a:lnTo>
                                <a:pt x="341" y="84"/>
                              </a:lnTo>
                              <a:lnTo>
                                <a:pt x="383" y="63"/>
                              </a:lnTo>
                              <a:lnTo>
                                <a:pt x="426" y="44"/>
                              </a:lnTo>
                              <a:lnTo>
                                <a:pt x="471" y="29"/>
                              </a:lnTo>
                              <a:lnTo>
                                <a:pt x="518" y="17"/>
                              </a:lnTo>
                              <a:lnTo>
                                <a:pt x="565" y="8"/>
                              </a:lnTo>
                              <a:lnTo>
                                <a:pt x="614" y="2"/>
                              </a:lnTo>
                              <a:lnTo>
                                <a:pt x="664" y="0"/>
                              </a:lnTo>
                              <a:lnTo>
                                <a:pt x="718" y="3"/>
                              </a:lnTo>
                              <a:lnTo>
                                <a:pt x="772" y="9"/>
                              </a:lnTo>
                              <a:lnTo>
                                <a:pt x="823" y="20"/>
                              </a:lnTo>
                              <a:lnTo>
                                <a:pt x="874" y="34"/>
                              </a:lnTo>
                              <a:lnTo>
                                <a:pt x="922" y="53"/>
                              </a:lnTo>
                              <a:lnTo>
                                <a:pt x="969" y="75"/>
                              </a:lnTo>
                              <a:lnTo>
                                <a:pt x="1014" y="100"/>
                              </a:lnTo>
                              <a:lnTo>
                                <a:pt x="1056" y="129"/>
                              </a:lnTo>
                              <a:lnTo>
                                <a:pt x="1096" y="160"/>
                              </a:lnTo>
                              <a:lnTo>
                                <a:pt x="1133" y="195"/>
                              </a:lnTo>
                              <a:lnTo>
                                <a:pt x="1168" y="232"/>
                              </a:lnTo>
                              <a:lnTo>
                                <a:pt x="1200" y="272"/>
                              </a:lnTo>
                              <a:lnTo>
                                <a:pt x="1228" y="315"/>
                              </a:lnTo>
                              <a:lnTo>
                                <a:pt x="1254" y="359"/>
                              </a:lnTo>
                              <a:lnTo>
                                <a:pt x="1276" y="406"/>
                              </a:lnTo>
                              <a:lnTo>
                                <a:pt x="1294" y="454"/>
                              </a:lnTo>
                              <a:lnTo>
                                <a:pt x="1308" y="505"/>
                              </a:lnTo>
                              <a:lnTo>
                                <a:pt x="1319" y="556"/>
                              </a:lnTo>
                              <a:lnTo>
                                <a:pt x="1325" y="610"/>
                              </a:lnTo>
                              <a:lnTo>
                                <a:pt x="1328" y="664"/>
                              </a:lnTo>
                              <a:close/>
                            </a:path>
                          </a:pathLst>
                        </a:custGeom>
                        <a:noFill/>
                        <a:ln w="9801">
                          <a:solidFill>
                            <a:srgbClr val="EA83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9"/>
                      <wps:cNvSpPr>
                        <a:spLocks/>
                      </wps:cNvSpPr>
                      <wps:spPr bwMode="auto">
                        <a:xfrm>
                          <a:off x="11760" y="13460"/>
                          <a:ext cx="980" cy="2340"/>
                        </a:xfrm>
                        <a:custGeom>
                          <a:avLst/>
                          <a:gdLst>
                            <a:gd name="T0" fmla="+- 0 11760 11760"/>
                            <a:gd name="T1" fmla="*/ T0 w 980"/>
                            <a:gd name="T2" fmla="+- 0 13826 13460"/>
                            <a:gd name="T3" fmla="*/ 13826 h 2340"/>
                            <a:gd name="T4" fmla="+- 0 11760 11760"/>
                            <a:gd name="T5" fmla="*/ T4 w 980"/>
                            <a:gd name="T6" fmla="+- 0 13460 13460"/>
                            <a:gd name="T7" fmla="*/ 13460 h 2340"/>
                            <a:gd name="T8" fmla="+- 0 12740 11760"/>
                            <a:gd name="T9" fmla="*/ T8 w 980"/>
                            <a:gd name="T10" fmla="+- 0 13460 13460"/>
                            <a:gd name="T11" fmla="*/ 13460 h 2340"/>
                            <a:gd name="T12" fmla="+- 0 12740 11760"/>
                            <a:gd name="T13" fmla="*/ T12 w 980"/>
                            <a:gd name="T14" fmla="+- 0 15800 13460"/>
                            <a:gd name="T15" fmla="*/ 15800 h 2340"/>
                            <a:gd name="T16" fmla="+- 0 11760 11760"/>
                            <a:gd name="T17" fmla="*/ T16 w 980"/>
                            <a:gd name="T18" fmla="+- 0 15800 13460"/>
                            <a:gd name="T19" fmla="*/ 15800 h 2340"/>
                            <a:gd name="T20" fmla="+- 0 11760 11760"/>
                            <a:gd name="T21" fmla="*/ T20 w 980"/>
                            <a:gd name="T22" fmla="+- 0 13826 13460"/>
                            <a:gd name="T23" fmla="*/ 13826 h 23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980" h="2340">
                              <a:moveTo>
                                <a:pt x="0" y="366"/>
                              </a:moveTo>
                              <a:lnTo>
                                <a:pt x="0" y="0"/>
                              </a:lnTo>
                              <a:lnTo>
                                <a:pt x="980" y="0"/>
                              </a:lnTo>
                              <a:lnTo>
                                <a:pt x="980" y="2340"/>
                              </a:lnTo>
                              <a:lnTo>
                                <a:pt x="0" y="2340"/>
                              </a:lnTo>
                              <a:lnTo>
                                <a:pt x="0" y="3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F1D88D" id="Group 3" o:spid="_x0000_s1026" style="position:absolute;margin-left:560.75pt;margin-top:672.6pt;width:76.25pt;height:117.75pt;z-index:-251661312;mso-position-horizontal-relative:page;mso-position-vertical-relative:page" coordorigin="11215,13452" coordsize="1525,2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">
              <v:shape id="Freeform 10" o:spid="_x0000_s1027" style="position:absolute;left:11222;top:14107;width:1327;height:1327;visibility:visible;mso-wrap-style:square;v-text-anchor:top" coordsize="1327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" path="m1328,664r-3,55l1319,772r-11,52l1294,874r-18,48l1254,969r-26,45l1200,1056r-32,40l1133,1133r-37,35l1056,1200r-42,28l969,1254r-47,22l874,1294r-51,15l772,1319r-54,7l664,1328r-50,-2l565,1320r-48,-9l470,1299r-45,-16l381,1265r-42,-22l299,1218r-38,-27l224,1161r-34,-32l159,1094r-29,-36l103,1019,79,978,58,936,40,891,26,846,14,799,6,750,1,691,,664,1,644,5,584,15,523,27,477,42,431,60,388,82,346r24,-41l132,267r29,-36l193,197r34,-32l263,135r38,-27l341,84,383,63,426,44,471,29,518,17,565,8,614,2,664,r54,3l772,9r51,11l874,34r48,19l969,75r45,25l1056,129r40,31l1133,195r35,37l1200,272r28,43l1254,359r22,47l1294,454r14,51l1319,556r6,54l1328,664xe" filled="f" strokecolor="#ea8352" strokeweight=".27225mm">
                <v:path arrowok="t" o:connecttype="custom" o:connectlocs="1325,14826;1308,14931;1276,15029;1228,15121;1168,15203;1096,15275;1014,15335;922,15383;823,15416;718,15433;614,15433;517,15418;425,15390;339,15350;261,15298;190,15236;130,15165;79,15085;40,14998;14,14906;1,14798;1,14751;15,14630;42,14538;82,14453;132,14374;193,14304;263,14242;341,14191;426,14151;518,14124;614,14109;718,14110;823,14127;922,14160;1014,14207;1096,14267;1168,14339;1228,14422;1276,14513;1308,14612;1325,14717" o:connectangles="0,0,0,0,0,0,0,0,0,0,0,0,0,0,0,0,0,0,0,0,0,0,0,0,0,0,0,0,0,0,0,0,0,0,0,0,0,0,0,0,0,0"/>
              </v:shape>
              <v:shape id="Freeform 9" o:spid="_x0000_s1028" style="position:absolute;left:11760;top:13460;width:980;height:2340;visibility:visible;mso-wrap-style:square;v-text-anchor:top" coordsize="980,2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" path="m,366l,,980,r,2340l,2340,,366xe" fillcolor="#fdfdfd" stroked="f">
                <v:path arrowok="t" o:connecttype="custom" o:connectlocs="0,13826;0,13460;980,13460;980,15800;0,15800;0,13826" o:connectangles="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4613668" wp14:editId="6AB6E8B3">
              <wp:simplePos x="0" y="0"/>
              <wp:positionH relativeFrom="page">
                <wp:posOffset>566420</wp:posOffset>
              </wp:positionH>
              <wp:positionV relativeFrom="page">
                <wp:posOffset>8853170</wp:posOffset>
              </wp:positionV>
              <wp:extent cx="4163695" cy="152400"/>
              <wp:effectExtent l="4445" t="4445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369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93BF4" w14:textId="77777777" w:rsidR="00A3434E" w:rsidRDefault="00462B8E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color w:val="363435"/>
                              <w:spacing w:val="1"/>
                            </w:rPr>
                            <w:t>CNB</w:t>
                          </w:r>
                          <w:r>
                            <w:rPr>
                              <w:color w:val="363435"/>
                            </w:rPr>
                            <w:t>C</w:t>
                          </w:r>
                          <w:r>
                            <w:rPr>
                              <w:color w:val="363435"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an</w:t>
                          </w:r>
                          <w:r>
                            <w:rPr>
                              <w:color w:val="363435"/>
                            </w:rPr>
                            <w:t>d</w:t>
                          </w:r>
                          <w:r>
                            <w:rPr>
                              <w:color w:val="363435"/>
                              <w:spacing w:val="21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-18"/>
                            </w:rPr>
                            <w:t>F</w:t>
                          </w:r>
                          <w:r>
                            <w:rPr>
                              <w:color w:val="363435"/>
                              <w:spacing w:val="-3"/>
                            </w:rPr>
                            <w:t>o</w:t>
                          </w:r>
                          <w:r>
                            <w:rPr>
                              <w:color w:val="363435"/>
                            </w:rPr>
                            <w:t>x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 xml:space="preserve"> N</w:t>
                          </w:r>
                          <w:r>
                            <w:rPr>
                              <w:color w:val="363435"/>
                              <w:spacing w:val="-1"/>
                            </w:rPr>
                            <w:t>a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tiona</w:t>
                          </w:r>
                          <w:r>
                            <w:rPr>
                              <w:color w:val="363435"/>
                            </w:rPr>
                            <w:t>l</w:t>
                          </w:r>
                          <w:r>
                            <w:rPr>
                              <w:color w:val="363435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New</w:t>
                          </w:r>
                          <w:r>
                            <w:rPr>
                              <w:color w:val="363435"/>
                            </w:rPr>
                            <w:t>s</w:t>
                          </w:r>
                          <w:r>
                            <w:rPr>
                              <w:color w:val="363435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w w:val="254"/>
                            </w:rPr>
                            <w:t>|</w:t>
                          </w:r>
                          <w:r>
                            <w:rPr>
                              <w:color w:val="363435"/>
                              <w:spacing w:val="-70"/>
                              <w:w w:val="254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Li</w:t>
                          </w:r>
                          <w:r>
                            <w:rPr>
                              <w:color w:val="363435"/>
                              <w:spacing w:val="-3"/>
                            </w:rPr>
                            <w:t>v</w:t>
                          </w:r>
                          <w:r>
                            <w:rPr>
                              <w:color w:val="363435"/>
                            </w:rPr>
                            <w:t>e</w:t>
                          </w:r>
                          <w:r>
                            <w:rPr>
                              <w:color w:val="363435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b</w:t>
                          </w:r>
                          <w:r>
                            <w:rPr>
                              <w:color w:val="363435"/>
                              <w:spacing w:val="-3"/>
                            </w:rPr>
                            <w:t>r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o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adcast</w:t>
                          </w:r>
                          <w:r>
                            <w:rPr>
                              <w:color w:val="363435"/>
                            </w:rPr>
                            <w:t>s</w:t>
                          </w:r>
                          <w:r>
                            <w:rPr>
                              <w:color w:val="363435"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w w:val="254"/>
                            </w:rPr>
                            <w:t>|</w:t>
                          </w:r>
                          <w:r>
                            <w:rPr>
                              <w:color w:val="363435"/>
                              <w:spacing w:val="-70"/>
                              <w:w w:val="254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2006-cu</w:t>
                          </w:r>
                          <w:r>
                            <w:rPr>
                              <w:color w:val="363435"/>
                              <w:spacing w:val="3"/>
                            </w:rPr>
                            <w:t>r</w:t>
                          </w:r>
                          <w:r>
                            <w:rPr>
                              <w:color w:val="363435"/>
                              <w:spacing w:val="-1"/>
                            </w:rPr>
                            <w:t>r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en</w:t>
                          </w:r>
                          <w:r>
                            <w:rPr>
                              <w:color w:val="363435"/>
                            </w:rPr>
                            <w:t>t</w:t>
                          </w:r>
                          <w:r>
                            <w:rPr>
                              <w:color w:val="363435"/>
                              <w:spacing w:val="22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w w:val="254"/>
                            </w:rPr>
                            <w:t>|</w:t>
                          </w:r>
                          <w:r>
                            <w:rPr>
                              <w:color w:val="363435"/>
                              <w:spacing w:val="-70"/>
                              <w:w w:val="254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M</w:t>
                          </w:r>
                          <w:r>
                            <w:rPr>
                              <w:color w:val="363435"/>
                              <w:spacing w:val="-12"/>
                            </w:rPr>
                            <w:t>U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A</w:t>
                          </w:r>
                          <w:r>
                            <w:rPr>
                              <w:color w:val="363435"/>
                            </w:rPr>
                            <w:t>,</w:t>
                          </w:r>
                          <w:r>
                            <w:rPr>
                              <w:color w:val="363435"/>
                              <w:spacing w:val="13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1"/>
                            </w:rPr>
                            <w:t>stylis</w:t>
                          </w:r>
                          <w:r>
                            <w:rPr>
                              <w:color w:val="363435"/>
                            </w:rPr>
                            <w:t>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6136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.6pt;margin-top:697.1pt;width:327.8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" filled="f" stroked="f">
              <v:textbox inset="0,0,0,0">
                <w:txbxContent>
                  <w:p w14:paraId="3E093BF4" w14:textId="77777777" w:rsidR="00A3434E" w:rsidRDefault="00462B8E">
                    <w:pPr>
                      <w:spacing w:line="220" w:lineRule="exact"/>
                      <w:ind w:left="20" w:right="-30"/>
                    </w:pPr>
                    <w:r>
                      <w:rPr>
                        <w:color w:val="363435"/>
                        <w:spacing w:val="1"/>
                      </w:rPr>
                      <w:t>CNB</w:t>
                    </w:r>
                    <w:r>
                      <w:rPr>
                        <w:color w:val="363435"/>
                      </w:rPr>
                      <w:t>C</w:t>
                    </w:r>
                    <w:r>
                      <w:rPr>
                        <w:color w:val="363435"/>
                        <w:spacing w:val="19"/>
                      </w:rPr>
                      <w:t xml:space="preserve"> </w:t>
                    </w:r>
                    <w:r>
                      <w:rPr>
                        <w:color w:val="363435"/>
                        <w:spacing w:val="1"/>
                      </w:rPr>
                      <w:t>an</w:t>
                    </w:r>
                    <w:r>
                      <w:rPr>
                        <w:color w:val="363435"/>
                      </w:rPr>
                      <w:t>d</w:t>
                    </w:r>
                    <w:r>
                      <w:rPr>
                        <w:color w:val="363435"/>
                        <w:spacing w:val="21"/>
                      </w:rPr>
                      <w:t xml:space="preserve"> </w:t>
                    </w:r>
                    <w:r>
                      <w:rPr>
                        <w:color w:val="363435"/>
                        <w:spacing w:val="-18"/>
                      </w:rPr>
                      <w:t>F</w:t>
                    </w:r>
                    <w:r>
                      <w:rPr>
                        <w:color w:val="363435"/>
                        <w:spacing w:val="-3"/>
                      </w:rPr>
                      <w:t>o</w:t>
                    </w:r>
                    <w:r>
                      <w:rPr>
                        <w:color w:val="363435"/>
                      </w:rPr>
                      <w:t>x</w:t>
                    </w:r>
                    <w:r>
                      <w:rPr>
                        <w:color w:val="363435"/>
                        <w:spacing w:val="1"/>
                      </w:rPr>
                      <w:t xml:space="preserve"> N</w:t>
                    </w:r>
                    <w:r>
                      <w:rPr>
                        <w:color w:val="363435"/>
                        <w:spacing w:val="-1"/>
                      </w:rPr>
                      <w:t>a</w:t>
                    </w:r>
                    <w:r>
                      <w:rPr>
                        <w:color w:val="363435"/>
                        <w:spacing w:val="1"/>
                      </w:rPr>
                      <w:t>tiona</w:t>
                    </w:r>
                    <w:r>
                      <w:rPr>
                        <w:color w:val="363435"/>
                      </w:rPr>
                      <w:t>l</w:t>
                    </w:r>
                    <w:r>
                      <w:rPr>
                        <w:color w:val="363435"/>
                        <w:spacing w:val="16"/>
                      </w:rPr>
                      <w:t xml:space="preserve"> </w:t>
                    </w:r>
                    <w:r>
                      <w:rPr>
                        <w:color w:val="363435"/>
                        <w:spacing w:val="1"/>
                      </w:rPr>
                      <w:t>New</w:t>
                    </w:r>
                    <w:r>
                      <w:rPr>
                        <w:color w:val="363435"/>
                      </w:rPr>
                      <w:t>s</w:t>
                    </w:r>
                    <w:r>
                      <w:rPr>
                        <w:color w:val="363435"/>
                        <w:spacing w:val="-12"/>
                      </w:rPr>
                      <w:t xml:space="preserve"> </w:t>
                    </w:r>
                    <w:r>
                      <w:rPr>
                        <w:color w:val="363435"/>
                        <w:w w:val="254"/>
                      </w:rPr>
                      <w:t>|</w:t>
                    </w:r>
                    <w:r>
                      <w:rPr>
                        <w:color w:val="363435"/>
                        <w:spacing w:val="-70"/>
                        <w:w w:val="254"/>
                      </w:rPr>
                      <w:t xml:space="preserve"> </w:t>
                    </w:r>
                    <w:r>
                      <w:rPr>
                        <w:color w:val="363435"/>
                        <w:spacing w:val="1"/>
                      </w:rPr>
                      <w:t>Li</w:t>
                    </w:r>
                    <w:r>
                      <w:rPr>
                        <w:color w:val="363435"/>
                        <w:spacing w:val="-3"/>
                      </w:rPr>
                      <w:t>v</w:t>
                    </w:r>
                    <w:r>
                      <w:rPr>
                        <w:color w:val="363435"/>
                      </w:rPr>
                      <w:t>e</w:t>
                    </w:r>
                    <w:r>
                      <w:rPr>
                        <w:color w:val="363435"/>
                        <w:spacing w:val="-11"/>
                      </w:rPr>
                      <w:t xml:space="preserve"> </w:t>
                    </w:r>
                    <w:r>
                      <w:rPr>
                        <w:color w:val="363435"/>
                        <w:spacing w:val="1"/>
                      </w:rPr>
                      <w:t>b</w:t>
                    </w:r>
                    <w:r>
                      <w:rPr>
                        <w:color w:val="363435"/>
                        <w:spacing w:val="-3"/>
                      </w:rPr>
                      <w:t>r</w:t>
                    </w:r>
                    <w:r>
                      <w:rPr>
                        <w:color w:val="363435"/>
                        <w:spacing w:val="1"/>
                      </w:rPr>
                      <w:t>o</w:t>
                    </w:r>
                    <w:r>
                      <w:rPr>
                        <w:color w:val="363435"/>
                        <w:spacing w:val="1"/>
                      </w:rPr>
                      <w:t>adcast</w:t>
                    </w:r>
                    <w:r>
                      <w:rPr>
                        <w:color w:val="363435"/>
                      </w:rPr>
                      <w:t>s</w:t>
                    </w:r>
                    <w:r>
                      <w:rPr>
                        <w:color w:val="363435"/>
                        <w:spacing w:val="6"/>
                      </w:rPr>
                      <w:t xml:space="preserve"> </w:t>
                    </w:r>
                    <w:r>
                      <w:rPr>
                        <w:color w:val="363435"/>
                        <w:w w:val="254"/>
                      </w:rPr>
                      <w:t>|</w:t>
                    </w:r>
                    <w:r>
                      <w:rPr>
                        <w:color w:val="363435"/>
                        <w:spacing w:val="-70"/>
                        <w:w w:val="254"/>
                      </w:rPr>
                      <w:t xml:space="preserve"> </w:t>
                    </w:r>
                    <w:r>
                      <w:rPr>
                        <w:color w:val="363435"/>
                        <w:spacing w:val="1"/>
                      </w:rPr>
                      <w:t>2006-cu</w:t>
                    </w:r>
                    <w:r>
                      <w:rPr>
                        <w:color w:val="363435"/>
                        <w:spacing w:val="3"/>
                      </w:rPr>
                      <w:t>r</w:t>
                    </w:r>
                    <w:r>
                      <w:rPr>
                        <w:color w:val="363435"/>
                        <w:spacing w:val="-1"/>
                      </w:rPr>
                      <w:t>r</w:t>
                    </w:r>
                    <w:r>
                      <w:rPr>
                        <w:color w:val="363435"/>
                        <w:spacing w:val="1"/>
                      </w:rPr>
                      <w:t>en</w:t>
                    </w:r>
                    <w:r>
                      <w:rPr>
                        <w:color w:val="363435"/>
                      </w:rPr>
                      <w:t>t</w:t>
                    </w:r>
                    <w:r>
                      <w:rPr>
                        <w:color w:val="363435"/>
                        <w:spacing w:val="22"/>
                      </w:rPr>
                      <w:t xml:space="preserve"> </w:t>
                    </w:r>
                    <w:r>
                      <w:rPr>
                        <w:color w:val="363435"/>
                        <w:w w:val="254"/>
                      </w:rPr>
                      <w:t>|</w:t>
                    </w:r>
                    <w:r>
                      <w:rPr>
                        <w:color w:val="363435"/>
                        <w:spacing w:val="-70"/>
                        <w:w w:val="254"/>
                      </w:rPr>
                      <w:t xml:space="preserve"> </w:t>
                    </w:r>
                    <w:r>
                      <w:rPr>
                        <w:color w:val="363435"/>
                        <w:spacing w:val="1"/>
                      </w:rPr>
                      <w:t>M</w:t>
                    </w:r>
                    <w:r>
                      <w:rPr>
                        <w:color w:val="363435"/>
                        <w:spacing w:val="-12"/>
                      </w:rPr>
                      <w:t>U</w:t>
                    </w:r>
                    <w:r>
                      <w:rPr>
                        <w:color w:val="363435"/>
                        <w:spacing w:val="1"/>
                      </w:rPr>
                      <w:t>A</w:t>
                    </w:r>
                    <w:r>
                      <w:rPr>
                        <w:color w:val="363435"/>
                      </w:rPr>
                      <w:t>,</w:t>
                    </w:r>
                    <w:r>
                      <w:rPr>
                        <w:color w:val="363435"/>
                        <w:spacing w:val="13"/>
                      </w:rPr>
                      <w:t xml:space="preserve"> </w:t>
                    </w:r>
                    <w:r>
                      <w:rPr>
                        <w:color w:val="363435"/>
                        <w:spacing w:val="1"/>
                      </w:rPr>
                      <w:t>stylis</w:t>
                    </w:r>
                    <w:r>
                      <w:rPr>
                        <w:color w:val="363435"/>
                      </w:rPr>
                      <w:t>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0712287" wp14:editId="3B3974D3">
              <wp:simplePos x="0" y="0"/>
              <wp:positionH relativeFrom="page">
                <wp:posOffset>557530</wp:posOffset>
              </wp:positionH>
              <wp:positionV relativeFrom="page">
                <wp:posOffset>9292590</wp:posOffset>
              </wp:positionV>
              <wp:extent cx="6563995" cy="335280"/>
              <wp:effectExtent l="0" t="0" r="317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6399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0207D9" w14:textId="77777777" w:rsidR="00A3434E" w:rsidRDefault="00462B8E">
                          <w:pPr>
                            <w:tabs>
                              <w:tab w:val="left" w:pos="10260"/>
                            </w:tabs>
                            <w:spacing w:line="240" w:lineRule="exact"/>
                            <w:ind w:left="-22" w:right="-22"/>
                            <w:jc w:val="center"/>
                          </w:pPr>
                          <w:r>
                            <w:rPr>
                              <w:color w:val="363435"/>
                              <w:spacing w:val="13"/>
                              <w:w w:val="86"/>
                              <w:position w:val="-1"/>
                              <w:sz w:val="26"/>
                              <w:szCs w:val="26"/>
                            </w:rPr>
                            <w:t>A</w:t>
                          </w:r>
                          <w:r>
                            <w:rPr>
                              <w:color w:val="363435"/>
                              <w:spacing w:val="10"/>
                              <w:w w:val="95"/>
                              <w:position w:val="-1"/>
                            </w:rPr>
                            <w:t>M</w:t>
                          </w:r>
                          <w:r>
                            <w:rPr>
                              <w:color w:val="363435"/>
                              <w:w w:val="87"/>
                              <w:position w:val="-1"/>
                            </w:rPr>
                            <w:t>Y</w:t>
                          </w:r>
                          <w:r>
                            <w:rPr>
                              <w:color w:val="363435"/>
                              <w:spacing w:val="20"/>
                              <w:position w:val="-1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-3"/>
                              <w:w w:val="113"/>
                              <w:position w:val="-1"/>
                              <w:sz w:val="26"/>
                              <w:szCs w:val="26"/>
                            </w:rPr>
                            <w:t>H</w:t>
                          </w:r>
                          <w:r>
                            <w:rPr>
                              <w:color w:val="363435"/>
                              <w:spacing w:val="-2"/>
                              <w:w w:val="101"/>
                              <w:position w:val="-1"/>
                            </w:rPr>
                            <w:t>U</w:t>
                          </w:r>
                          <w:r>
                            <w:rPr>
                              <w:color w:val="363435"/>
                              <w:spacing w:val="-2"/>
                              <w:w w:val="98"/>
                              <w:position w:val="-1"/>
                            </w:rPr>
                            <w:t>BB</w:t>
                          </w:r>
                          <w:r>
                            <w:rPr>
                              <w:color w:val="363435"/>
                              <w:spacing w:val="10"/>
                              <w:w w:val="86"/>
                              <w:position w:val="-1"/>
                            </w:rPr>
                            <w:t>A</w:t>
                          </w:r>
                          <w:r>
                            <w:rPr>
                              <w:color w:val="363435"/>
                              <w:spacing w:val="5"/>
                              <w:w w:val="101"/>
                              <w:position w:val="-1"/>
                            </w:rPr>
                            <w:t>R</w:t>
                          </w:r>
                          <w:r>
                            <w:rPr>
                              <w:color w:val="363435"/>
                              <w:spacing w:val="3"/>
                              <w:w w:val="98"/>
                              <w:position w:val="-1"/>
                            </w:rPr>
                            <w:t>D</w:t>
                          </w:r>
                          <w:r>
                            <w:rPr>
                              <w:color w:val="363435"/>
                              <w:position w:val="-1"/>
                              <w:u w:val="dotted" w:color="848688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position w:val="-1"/>
                              <w:u w:val="dotted" w:color="848688"/>
                            </w:rPr>
                            <w:tab/>
                          </w:r>
                        </w:p>
                        <w:p w14:paraId="77F3F715" w14:textId="77777777" w:rsidR="00A3434E" w:rsidRDefault="00462B8E">
                          <w:pPr>
                            <w:spacing w:line="240" w:lineRule="exact"/>
                            <w:ind w:left="181" w:right="101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363435"/>
                              <w:spacing w:val="-6"/>
                              <w:w w:val="87"/>
                              <w:position w:val="1"/>
                              <w:sz w:val="26"/>
                              <w:szCs w:val="26"/>
                            </w:rPr>
                            <w:t>m</w:t>
                          </w:r>
                          <w:r>
                            <w:rPr>
                              <w:color w:val="363435"/>
                              <w:spacing w:val="-3"/>
                              <w:w w:val="87"/>
                              <w:position w:val="1"/>
                              <w:sz w:val="26"/>
                              <w:szCs w:val="26"/>
                            </w:rPr>
                            <w:t>akeu</w:t>
                          </w:r>
                          <w:r>
                            <w:rPr>
                              <w:color w:val="363435"/>
                              <w:w w:val="87"/>
                              <w:position w:val="1"/>
                              <w:sz w:val="26"/>
                              <w:szCs w:val="26"/>
                            </w:rPr>
                            <w:t>p</w:t>
                          </w:r>
                          <w:r>
                            <w:rPr>
                              <w:color w:val="363435"/>
                              <w:spacing w:val="14"/>
                              <w:w w:val="87"/>
                              <w:position w:val="1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-7"/>
                              <w:w w:val="87"/>
                              <w:position w:val="1"/>
                              <w:sz w:val="26"/>
                              <w:szCs w:val="26"/>
                            </w:rPr>
                            <w:t>a</w:t>
                          </w:r>
                          <w:r>
                            <w:rPr>
                              <w:color w:val="363435"/>
                              <w:spacing w:val="-5"/>
                              <w:w w:val="125"/>
                              <w:position w:val="1"/>
                              <w:sz w:val="26"/>
                              <w:szCs w:val="26"/>
                            </w:rPr>
                            <w:t>r</w:t>
                          </w:r>
                          <w:r>
                            <w:rPr>
                              <w:color w:val="363435"/>
                              <w:spacing w:val="-7"/>
                              <w:w w:val="145"/>
                              <w:position w:val="1"/>
                              <w:sz w:val="26"/>
                              <w:szCs w:val="26"/>
                            </w:rPr>
                            <w:t>t</w:t>
                          </w:r>
                          <w:r>
                            <w:rPr>
                              <w:color w:val="363435"/>
                              <w:spacing w:val="-7"/>
                              <w:w w:val="103"/>
                              <w:position w:val="1"/>
                              <w:sz w:val="26"/>
                              <w:szCs w:val="26"/>
                            </w:rPr>
                            <w:t>i</w:t>
                          </w:r>
                          <w:r>
                            <w:rPr>
                              <w:color w:val="363435"/>
                              <w:spacing w:val="-7"/>
                              <w:w w:val="89"/>
                              <w:position w:val="1"/>
                              <w:sz w:val="26"/>
                              <w:szCs w:val="26"/>
                            </w:rPr>
                            <w:t>s</w:t>
                          </w:r>
                          <w:r>
                            <w:rPr>
                              <w:color w:val="363435"/>
                              <w:w w:val="145"/>
                              <w:position w:val="1"/>
                              <w:sz w:val="26"/>
                              <w:szCs w:val="26"/>
                            </w:rPr>
                            <w:t>t</w:t>
                          </w:r>
                          <w:r>
                            <w:rPr>
                              <w:color w:val="363435"/>
                              <w:spacing w:val="-7"/>
                              <w:position w:val="1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position w:val="1"/>
                              <w:sz w:val="18"/>
                              <w:szCs w:val="18"/>
                            </w:rPr>
                            <w:t>&amp;</w:t>
                          </w:r>
                          <w:r>
                            <w:rPr>
                              <w:color w:val="363435"/>
                              <w:spacing w:val="-17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363435"/>
                              <w:spacing w:val="-6"/>
                              <w:position w:val="1"/>
                              <w:sz w:val="26"/>
                              <w:szCs w:val="26"/>
                            </w:rPr>
                            <w:t>d</w:t>
                          </w:r>
                          <w:r>
                            <w:rPr>
                              <w:color w:val="363435"/>
                              <w:spacing w:val="-7"/>
                              <w:position w:val="1"/>
                              <w:sz w:val="26"/>
                              <w:szCs w:val="26"/>
                            </w:rPr>
                            <w:t>e</w:t>
                          </w:r>
                          <w:r>
                            <w:rPr>
                              <w:color w:val="363435"/>
                              <w:spacing w:val="-3"/>
                              <w:position w:val="1"/>
                              <w:sz w:val="26"/>
                              <w:szCs w:val="26"/>
                            </w:rPr>
                            <w:t>si</w:t>
                          </w:r>
                          <w:r>
                            <w:rPr>
                              <w:color w:val="363435"/>
                              <w:spacing w:val="-6"/>
                              <w:position w:val="1"/>
                              <w:sz w:val="26"/>
                              <w:szCs w:val="26"/>
                            </w:rPr>
                            <w:t>g</w:t>
                          </w:r>
                          <w:r>
                            <w:rPr>
                              <w:color w:val="363435"/>
                              <w:spacing w:val="-3"/>
                              <w:position w:val="1"/>
                              <w:sz w:val="26"/>
                              <w:szCs w:val="26"/>
                            </w:rPr>
                            <w:t>ne</w:t>
                          </w:r>
                          <w:r>
                            <w:rPr>
                              <w:color w:val="363435"/>
                              <w:position w:val="1"/>
                              <w:sz w:val="26"/>
                              <w:szCs w:val="26"/>
                            </w:rPr>
                            <w:t xml:space="preserve">r       </w:t>
                          </w:r>
                          <w:r>
                            <w:rPr>
                              <w:color w:val="363435"/>
                              <w:spacing w:val="10"/>
                              <w:position w:val="1"/>
                              <w:sz w:val="24"/>
                              <w:szCs w:val="24"/>
                            </w:rPr>
                            <w:t>913.683.843</w:t>
                          </w:r>
                          <w:r>
                            <w:rPr>
                              <w:color w:val="363435"/>
                              <w:position w:val="1"/>
                              <w:sz w:val="24"/>
                              <w:szCs w:val="24"/>
                            </w:rPr>
                            <w:t xml:space="preserve">6     </w:t>
                          </w:r>
                          <w:r>
                            <w:rPr>
                              <w:color w:val="363435"/>
                              <w:spacing w:val="26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363435"/>
                                <w:spacing w:val="10"/>
                                <w:w w:val="79"/>
                                <w:position w:val="1"/>
                                <w:sz w:val="24"/>
                                <w:szCs w:val="24"/>
                              </w:rPr>
                              <w:t>www</w:t>
                            </w:r>
                            <w:r>
                              <w:rPr>
                                <w:color w:val="363435"/>
                                <w:spacing w:val="10"/>
                                <w:w w:val="125"/>
                                <w:position w:val="1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color w:val="363435"/>
                                <w:spacing w:val="10"/>
                                <w:position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color w:val="363435"/>
                                <w:spacing w:val="10"/>
                                <w:w w:val="73"/>
                                <w:position w:val="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color w:val="363435"/>
                                <w:spacing w:val="10"/>
                                <w:w w:val="83"/>
                                <w:position w:val="1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color w:val="363435"/>
                                <w:spacing w:val="10"/>
                                <w:w w:val="106"/>
                                <w:position w:val="1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color w:val="363435"/>
                                <w:spacing w:val="10"/>
                                <w:w w:val="97"/>
                                <w:position w:val="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color w:val="363435"/>
                                <w:spacing w:val="10"/>
                                <w:w w:val="84"/>
                                <w:position w:val="1"/>
                                <w:sz w:val="24"/>
                                <w:szCs w:val="24"/>
                              </w:rPr>
                              <w:t>bb</w:t>
                            </w:r>
                            <w:r>
                              <w:rPr>
                                <w:color w:val="363435"/>
                                <w:spacing w:val="10"/>
                                <w:position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color w:val="363435"/>
                                <w:spacing w:val="10"/>
                                <w:w w:val="125"/>
                                <w:position w:val="1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color w:val="363435"/>
                                <w:spacing w:val="10"/>
                                <w:w w:val="95"/>
                                <w:position w:val="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color w:val="363435"/>
                                <w:spacing w:val="10"/>
                                <w:w w:val="113"/>
                                <w:position w:val="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color w:val="363435"/>
                                <w:spacing w:val="10"/>
                                <w:w w:val="88"/>
                                <w:position w:val="1"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color w:val="363435"/>
                                <w:spacing w:val="10"/>
                                <w:w w:val="125"/>
                                <w:position w:val="1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color w:val="363435"/>
                                <w:spacing w:val="10"/>
                                <w:w w:val="99"/>
                                <w:position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color w:val="363435"/>
                                <w:spacing w:val="10"/>
                                <w:w w:val="101"/>
                                <w:position w:val="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color w:val="363435"/>
                                <w:w w:val="73"/>
                                <w:position w:val="1"/>
                                <w:sz w:val="24"/>
                                <w:szCs w:val="24"/>
                              </w:rPr>
                              <w:t>m</w:t>
                            </w:r>
                          </w:hyperlink>
                          <w:r>
                            <w:rPr>
                              <w:color w:val="363435"/>
                              <w:position w:val="1"/>
                              <w:sz w:val="24"/>
                              <w:szCs w:val="24"/>
                            </w:rPr>
                            <w:t xml:space="preserve">       </w:t>
                          </w:r>
                          <w:r>
                            <w:rPr>
                              <w:color w:val="363435"/>
                              <w:spacing w:val="-24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color w:val="363435"/>
                                <w:spacing w:val="10"/>
                                <w:position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color w:val="363435"/>
                                <w:spacing w:val="10"/>
                                <w:w w:val="73"/>
                                <w:position w:val="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color w:val="363435"/>
                                <w:spacing w:val="10"/>
                                <w:w w:val="83"/>
                                <w:position w:val="1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color w:val="363435"/>
                                <w:spacing w:val="7"/>
                                <w:w w:val="76"/>
                                <w:position w:val="1"/>
                                <w:sz w:val="16"/>
                                <w:szCs w:val="16"/>
                              </w:rPr>
                              <w:t>@</w:t>
                            </w:r>
                            <w:r>
                              <w:rPr>
                                <w:color w:val="363435"/>
                                <w:spacing w:val="10"/>
                                <w:position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color w:val="363435"/>
                                <w:spacing w:val="10"/>
                                <w:w w:val="73"/>
                                <w:position w:val="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color w:val="363435"/>
                                <w:spacing w:val="10"/>
                                <w:w w:val="83"/>
                                <w:position w:val="1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color w:val="363435"/>
                                <w:spacing w:val="10"/>
                                <w:w w:val="106"/>
                                <w:position w:val="1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color w:val="363435"/>
                                <w:spacing w:val="10"/>
                                <w:w w:val="97"/>
                                <w:position w:val="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color w:val="363435"/>
                                <w:spacing w:val="10"/>
                                <w:w w:val="84"/>
                                <w:position w:val="1"/>
                                <w:sz w:val="24"/>
                                <w:szCs w:val="24"/>
                              </w:rPr>
                              <w:t>bb</w:t>
                            </w:r>
                            <w:r>
                              <w:rPr>
                                <w:color w:val="363435"/>
                                <w:spacing w:val="10"/>
                                <w:position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color w:val="363435"/>
                                <w:spacing w:val="10"/>
                                <w:w w:val="125"/>
                                <w:position w:val="1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color w:val="363435"/>
                                <w:spacing w:val="10"/>
                                <w:w w:val="95"/>
                                <w:position w:val="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color w:val="363435"/>
                                <w:spacing w:val="10"/>
                                <w:w w:val="113"/>
                                <w:position w:val="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color w:val="363435"/>
                                <w:spacing w:val="10"/>
                                <w:w w:val="88"/>
                                <w:position w:val="1"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color w:val="363435"/>
                                <w:spacing w:val="10"/>
                                <w:w w:val="125"/>
                                <w:position w:val="1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color w:val="363435"/>
                                <w:spacing w:val="10"/>
                                <w:w w:val="99"/>
                                <w:position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color w:val="363435"/>
                                <w:spacing w:val="10"/>
                                <w:w w:val="101"/>
                                <w:position w:val="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color w:val="363435"/>
                                <w:w w:val="73"/>
                                <w:position w:val="1"/>
                                <w:sz w:val="24"/>
                                <w:szCs w:val="24"/>
                              </w:rPr>
                              <w:t>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712287" id="Text Box 1" o:spid="_x0000_s1027" type="#_x0000_t202" style="position:absolute;margin-left:43.9pt;margin-top:731.7pt;width:516.85pt;height:26.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" filled="f" stroked="f">
              <v:textbox inset="0,0,0,0">
                <w:txbxContent>
                  <w:p w14:paraId="5B0207D9" w14:textId="77777777" w:rsidR="00A3434E" w:rsidRDefault="00462B8E">
                    <w:pPr>
                      <w:tabs>
                        <w:tab w:val="left" w:pos="10260"/>
                      </w:tabs>
                      <w:spacing w:line="240" w:lineRule="exact"/>
                      <w:ind w:left="-22" w:right="-22"/>
                      <w:jc w:val="center"/>
                    </w:pPr>
                    <w:r>
                      <w:rPr>
                        <w:color w:val="363435"/>
                        <w:spacing w:val="13"/>
                        <w:w w:val="86"/>
                        <w:position w:val="-1"/>
                        <w:sz w:val="26"/>
                        <w:szCs w:val="26"/>
                      </w:rPr>
                      <w:t>A</w:t>
                    </w:r>
                    <w:r>
                      <w:rPr>
                        <w:color w:val="363435"/>
                        <w:spacing w:val="10"/>
                        <w:w w:val="95"/>
                        <w:position w:val="-1"/>
                      </w:rPr>
                      <w:t>M</w:t>
                    </w:r>
                    <w:r>
                      <w:rPr>
                        <w:color w:val="363435"/>
                        <w:w w:val="87"/>
                        <w:position w:val="-1"/>
                      </w:rPr>
                      <w:t>Y</w:t>
                    </w:r>
                    <w:r>
                      <w:rPr>
                        <w:color w:val="363435"/>
                        <w:spacing w:val="20"/>
                        <w:position w:val="-1"/>
                      </w:rPr>
                      <w:t xml:space="preserve"> </w:t>
                    </w:r>
                    <w:r>
                      <w:rPr>
                        <w:color w:val="363435"/>
                        <w:spacing w:val="-3"/>
                        <w:w w:val="113"/>
                        <w:position w:val="-1"/>
                        <w:sz w:val="26"/>
                        <w:szCs w:val="26"/>
                      </w:rPr>
                      <w:t>H</w:t>
                    </w:r>
                    <w:r>
                      <w:rPr>
                        <w:color w:val="363435"/>
                        <w:spacing w:val="-2"/>
                        <w:w w:val="101"/>
                        <w:position w:val="-1"/>
                      </w:rPr>
                      <w:t>U</w:t>
                    </w:r>
                    <w:r>
                      <w:rPr>
                        <w:color w:val="363435"/>
                        <w:spacing w:val="-2"/>
                        <w:w w:val="98"/>
                        <w:position w:val="-1"/>
                      </w:rPr>
                      <w:t>BB</w:t>
                    </w:r>
                    <w:r>
                      <w:rPr>
                        <w:color w:val="363435"/>
                        <w:spacing w:val="10"/>
                        <w:w w:val="86"/>
                        <w:position w:val="-1"/>
                      </w:rPr>
                      <w:t>A</w:t>
                    </w:r>
                    <w:r>
                      <w:rPr>
                        <w:color w:val="363435"/>
                        <w:spacing w:val="5"/>
                        <w:w w:val="101"/>
                        <w:position w:val="-1"/>
                      </w:rPr>
                      <w:t>R</w:t>
                    </w:r>
                    <w:r>
                      <w:rPr>
                        <w:color w:val="363435"/>
                        <w:spacing w:val="3"/>
                        <w:w w:val="98"/>
                        <w:position w:val="-1"/>
                      </w:rPr>
                      <w:t>D</w:t>
                    </w:r>
                    <w:r>
                      <w:rPr>
                        <w:color w:val="363435"/>
                        <w:position w:val="-1"/>
                        <w:u w:val="dotted" w:color="848688"/>
                      </w:rPr>
                      <w:t xml:space="preserve"> </w:t>
                    </w:r>
                    <w:r>
                      <w:rPr>
                        <w:color w:val="363435"/>
                        <w:position w:val="-1"/>
                        <w:u w:val="dotted" w:color="848688"/>
                      </w:rPr>
                      <w:tab/>
                    </w:r>
                  </w:p>
                  <w:p w14:paraId="77F3F715" w14:textId="77777777" w:rsidR="00A3434E" w:rsidRDefault="00462B8E">
                    <w:pPr>
                      <w:spacing w:line="240" w:lineRule="exact"/>
                      <w:ind w:left="181" w:right="101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363435"/>
                        <w:spacing w:val="-6"/>
                        <w:w w:val="87"/>
                        <w:position w:val="1"/>
                        <w:sz w:val="26"/>
                        <w:szCs w:val="26"/>
                      </w:rPr>
                      <w:t>m</w:t>
                    </w:r>
                    <w:r>
                      <w:rPr>
                        <w:color w:val="363435"/>
                        <w:spacing w:val="-3"/>
                        <w:w w:val="87"/>
                        <w:position w:val="1"/>
                        <w:sz w:val="26"/>
                        <w:szCs w:val="26"/>
                      </w:rPr>
                      <w:t>akeu</w:t>
                    </w:r>
                    <w:r>
                      <w:rPr>
                        <w:color w:val="363435"/>
                        <w:w w:val="87"/>
                        <w:position w:val="1"/>
                        <w:sz w:val="26"/>
                        <w:szCs w:val="26"/>
                      </w:rPr>
                      <w:t>p</w:t>
                    </w:r>
                    <w:r>
                      <w:rPr>
                        <w:color w:val="363435"/>
                        <w:spacing w:val="14"/>
                        <w:w w:val="87"/>
                        <w:position w:val="1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color w:val="363435"/>
                        <w:spacing w:val="-7"/>
                        <w:w w:val="87"/>
                        <w:position w:val="1"/>
                        <w:sz w:val="26"/>
                        <w:szCs w:val="26"/>
                      </w:rPr>
                      <w:t>a</w:t>
                    </w:r>
                    <w:r>
                      <w:rPr>
                        <w:color w:val="363435"/>
                        <w:spacing w:val="-5"/>
                        <w:w w:val="125"/>
                        <w:position w:val="1"/>
                        <w:sz w:val="26"/>
                        <w:szCs w:val="26"/>
                      </w:rPr>
                      <w:t>r</w:t>
                    </w:r>
                    <w:r>
                      <w:rPr>
                        <w:color w:val="363435"/>
                        <w:spacing w:val="-7"/>
                        <w:w w:val="145"/>
                        <w:position w:val="1"/>
                        <w:sz w:val="26"/>
                        <w:szCs w:val="26"/>
                      </w:rPr>
                      <w:t>t</w:t>
                    </w:r>
                    <w:r>
                      <w:rPr>
                        <w:color w:val="363435"/>
                        <w:spacing w:val="-7"/>
                        <w:w w:val="103"/>
                        <w:position w:val="1"/>
                        <w:sz w:val="26"/>
                        <w:szCs w:val="26"/>
                      </w:rPr>
                      <w:t>i</w:t>
                    </w:r>
                    <w:r>
                      <w:rPr>
                        <w:color w:val="363435"/>
                        <w:spacing w:val="-7"/>
                        <w:w w:val="89"/>
                        <w:position w:val="1"/>
                        <w:sz w:val="26"/>
                        <w:szCs w:val="26"/>
                      </w:rPr>
                      <w:t>s</w:t>
                    </w:r>
                    <w:r>
                      <w:rPr>
                        <w:color w:val="363435"/>
                        <w:w w:val="145"/>
                        <w:position w:val="1"/>
                        <w:sz w:val="26"/>
                        <w:szCs w:val="26"/>
                      </w:rPr>
                      <w:t>t</w:t>
                    </w:r>
                    <w:r>
                      <w:rPr>
                        <w:color w:val="363435"/>
                        <w:spacing w:val="-7"/>
                        <w:position w:val="1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color w:val="363435"/>
                        <w:position w:val="1"/>
                        <w:sz w:val="18"/>
                        <w:szCs w:val="18"/>
                      </w:rPr>
                      <w:t>&amp;</w:t>
                    </w:r>
                    <w:r>
                      <w:rPr>
                        <w:color w:val="363435"/>
                        <w:spacing w:val="-17"/>
                        <w:position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363435"/>
                        <w:spacing w:val="-6"/>
                        <w:position w:val="1"/>
                        <w:sz w:val="26"/>
                        <w:szCs w:val="26"/>
                      </w:rPr>
                      <w:t>d</w:t>
                    </w:r>
                    <w:r>
                      <w:rPr>
                        <w:color w:val="363435"/>
                        <w:spacing w:val="-7"/>
                        <w:position w:val="1"/>
                        <w:sz w:val="26"/>
                        <w:szCs w:val="26"/>
                      </w:rPr>
                      <w:t>e</w:t>
                    </w:r>
                    <w:r>
                      <w:rPr>
                        <w:color w:val="363435"/>
                        <w:spacing w:val="-3"/>
                        <w:position w:val="1"/>
                        <w:sz w:val="26"/>
                        <w:szCs w:val="26"/>
                      </w:rPr>
                      <w:t>si</w:t>
                    </w:r>
                    <w:r>
                      <w:rPr>
                        <w:color w:val="363435"/>
                        <w:spacing w:val="-6"/>
                        <w:position w:val="1"/>
                        <w:sz w:val="26"/>
                        <w:szCs w:val="26"/>
                      </w:rPr>
                      <w:t>g</w:t>
                    </w:r>
                    <w:r>
                      <w:rPr>
                        <w:color w:val="363435"/>
                        <w:spacing w:val="-3"/>
                        <w:position w:val="1"/>
                        <w:sz w:val="26"/>
                        <w:szCs w:val="26"/>
                      </w:rPr>
                      <w:t>ne</w:t>
                    </w:r>
                    <w:r>
                      <w:rPr>
                        <w:color w:val="363435"/>
                        <w:position w:val="1"/>
                        <w:sz w:val="26"/>
                        <w:szCs w:val="26"/>
                      </w:rPr>
                      <w:t xml:space="preserve">r       </w:t>
                    </w:r>
                    <w:r>
                      <w:rPr>
                        <w:color w:val="363435"/>
                        <w:spacing w:val="10"/>
                        <w:position w:val="1"/>
                        <w:sz w:val="24"/>
                        <w:szCs w:val="24"/>
                      </w:rPr>
                      <w:t>913.683.843</w:t>
                    </w:r>
                    <w:r>
                      <w:rPr>
                        <w:color w:val="363435"/>
                        <w:position w:val="1"/>
                        <w:sz w:val="24"/>
                        <w:szCs w:val="24"/>
                      </w:rPr>
                      <w:t xml:space="preserve">6     </w:t>
                    </w:r>
                    <w:r>
                      <w:rPr>
                        <w:color w:val="363435"/>
                        <w:spacing w:val="26"/>
                        <w:position w:val="1"/>
                        <w:sz w:val="24"/>
                        <w:szCs w:val="24"/>
                      </w:rPr>
                      <w:t xml:space="preserve"> </w:t>
                    </w:r>
                    <w:hyperlink r:id="rId3">
                      <w:r>
                        <w:rPr>
                          <w:color w:val="363435"/>
                          <w:spacing w:val="10"/>
                          <w:w w:val="79"/>
                          <w:position w:val="1"/>
                          <w:sz w:val="24"/>
                          <w:szCs w:val="24"/>
                        </w:rPr>
                        <w:t>www</w:t>
                      </w:r>
                      <w:r>
                        <w:rPr>
                          <w:color w:val="363435"/>
                          <w:spacing w:val="10"/>
                          <w:w w:val="125"/>
                          <w:position w:val="1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color w:val="363435"/>
                          <w:spacing w:val="10"/>
                          <w:position w:val="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color w:val="363435"/>
                          <w:spacing w:val="10"/>
                          <w:w w:val="73"/>
                          <w:position w:val="1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color w:val="363435"/>
                          <w:spacing w:val="10"/>
                          <w:w w:val="83"/>
                          <w:position w:val="1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color w:val="363435"/>
                          <w:spacing w:val="10"/>
                          <w:w w:val="106"/>
                          <w:position w:val="1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color w:val="363435"/>
                          <w:spacing w:val="10"/>
                          <w:w w:val="97"/>
                          <w:position w:val="1"/>
                          <w:sz w:val="24"/>
                          <w:szCs w:val="24"/>
                        </w:rPr>
                        <w:t>u</w:t>
                      </w:r>
                      <w:r>
                        <w:rPr>
                          <w:color w:val="363435"/>
                          <w:spacing w:val="10"/>
                          <w:w w:val="84"/>
                          <w:position w:val="1"/>
                          <w:sz w:val="24"/>
                          <w:szCs w:val="24"/>
                        </w:rPr>
                        <w:t>bb</w:t>
                      </w:r>
                      <w:r>
                        <w:rPr>
                          <w:color w:val="363435"/>
                          <w:spacing w:val="10"/>
                          <w:position w:val="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color w:val="363435"/>
                          <w:spacing w:val="10"/>
                          <w:w w:val="125"/>
                          <w:position w:val="1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color w:val="363435"/>
                          <w:spacing w:val="10"/>
                          <w:w w:val="95"/>
                          <w:position w:val="1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color w:val="363435"/>
                          <w:spacing w:val="10"/>
                          <w:w w:val="113"/>
                          <w:position w:val="1"/>
                          <w:sz w:val="24"/>
                          <w:szCs w:val="24"/>
                        </w:rPr>
                        <w:t>f</w:t>
                      </w:r>
                      <w:r>
                        <w:rPr>
                          <w:color w:val="363435"/>
                          <w:spacing w:val="10"/>
                          <w:w w:val="88"/>
                          <w:position w:val="1"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color w:val="363435"/>
                          <w:spacing w:val="10"/>
                          <w:w w:val="125"/>
                          <w:position w:val="1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color w:val="363435"/>
                          <w:spacing w:val="10"/>
                          <w:w w:val="99"/>
                          <w:position w:val="1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color w:val="363435"/>
                          <w:spacing w:val="10"/>
                          <w:w w:val="101"/>
                          <w:position w:val="1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color w:val="363435"/>
                          <w:w w:val="73"/>
                          <w:position w:val="1"/>
                          <w:sz w:val="24"/>
                          <w:szCs w:val="24"/>
                        </w:rPr>
                        <w:t>m</w:t>
                      </w:r>
                    </w:hyperlink>
                    <w:r>
                      <w:rPr>
                        <w:color w:val="363435"/>
                        <w:position w:val="1"/>
                        <w:sz w:val="24"/>
                        <w:szCs w:val="24"/>
                      </w:rPr>
                      <w:t xml:space="preserve">       </w:t>
                    </w:r>
                    <w:r>
                      <w:rPr>
                        <w:color w:val="363435"/>
                        <w:spacing w:val="-24"/>
                        <w:position w:val="1"/>
                        <w:sz w:val="24"/>
                        <w:szCs w:val="24"/>
                      </w:rPr>
                      <w:t xml:space="preserve"> </w:t>
                    </w:r>
                    <w:hyperlink r:id="rId4">
                      <w:r>
                        <w:rPr>
                          <w:color w:val="363435"/>
                          <w:spacing w:val="10"/>
                          <w:position w:val="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color w:val="363435"/>
                          <w:spacing w:val="10"/>
                          <w:w w:val="73"/>
                          <w:position w:val="1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color w:val="363435"/>
                          <w:spacing w:val="10"/>
                          <w:w w:val="83"/>
                          <w:position w:val="1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color w:val="363435"/>
                          <w:spacing w:val="7"/>
                          <w:w w:val="76"/>
                          <w:position w:val="1"/>
                          <w:sz w:val="16"/>
                          <w:szCs w:val="16"/>
                        </w:rPr>
                        <w:t>@</w:t>
                      </w:r>
                      <w:r>
                        <w:rPr>
                          <w:color w:val="363435"/>
                          <w:spacing w:val="10"/>
                          <w:position w:val="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color w:val="363435"/>
                          <w:spacing w:val="10"/>
                          <w:w w:val="73"/>
                          <w:position w:val="1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color w:val="363435"/>
                          <w:spacing w:val="10"/>
                          <w:w w:val="83"/>
                          <w:position w:val="1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color w:val="363435"/>
                          <w:spacing w:val="10"/>
                          <w:w w:val="106"/>
                          <w:position w:val="1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color w:val="363435"/>
                          <w:spacing w:val="10"/>
                          <w:w w:val="97"/>
                          <w:position w:val="1"/>
                          <w:sz w:val="24"/>
                          <w:szCs w:val="24"/>
                        </w:rPr>
                        <w:t>u</w:t>
                      </w:r>
                      <w:r>
                        <w:rPr>
                          <w:color w:val="363435"/>
                          <w:spacing w:val="10"/>
                          <w:w w:val="84"/>
                          <w:position w:val="1"/>
                          <w:sz w:val="24"/>
                          <w:szCs w:val="24"/>
                        </w:rPr>
                        <w:t>bb</w:t>
                      </w:r>
                      <w:r>
                        <w:rPr>
                          <w:color w:val="363435"/>
                          <w:spacing w:val="10"/>
                          <w:position w:val="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color w:val="363435"/>
                          <w:spacing w:val="10"/>
                          <w:w w:val="125"/>
                          <w:position w:val="1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color w:val="363435"/>
                          <w:spacing w:val="10"/>
                          <w:w w:val="95"/>
                          <w:position w:val="1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color w:val="363435"/>
                          <w:spacing w:val="10"/>
                          <w:w w:val="113"/>
                          <w:position w:val="1"/>
                          <w:sz w:val="24"/>
                          <w:szCs w:val="24"/>
                        </w:rPr>
                        <w:t>f</w:t>
                      </w:r>
                      <w:r>
                        <w:rPr>
                          <w:color w:val="363435"/>
                          <w:spacing w:val="10"/>
                          <w:w w:val="88"/>
                          <w:position w:val="1"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color w:val="363435"/>
                          <w:spacing w:val="10"/>
                          <w:w w:val="125"/>
                          <w:position w:val="1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color w:val="363435"/>
                          <w:spacing w:val="10"/>
                          <w:w w:val="99"/>
                          <w:position w:val="1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color w:val="363435"/>
                          <w:spacing w:val="10"/>
                          <w:w w:val="101"/>
                          <w:position w:val="1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color w:val="363435"/>
                          <w:w w:val="73"/>
                          <w:position w:val="1"/>
                          <w:sz w:val="24"/>
                          <w:szCs w:val="24"/>
                        </w:rPr>
                        <w:t>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65E75" w14:textId="77777777" w:rsidR="00A3434E" w:rsidRDefault="00462B8E">
    <w:pPr>
      <w:spacing w:line="200" w:lineRule="exact"/>
    </w:pPr>
    <w:r>
      <w:pict w14:anchorId="7F465A59">
        <v:group id="_x0000_s2051" style="position:absolute;margin-left:560.75pt;margin-top:672.6pt;width:76.25pt;height:117.75pt;z-index:-251658240;mso-position-horizontal-relative:page;mso-position-vertical-relative:page" coordorigin="11215,13452" coordsize="1525,2355">
          <v:shape id="_x0000_s2053" style="position:absolute;left:11222;top:14107;width:1327;height:1327" coordorigin="11222,14107" coordsize="1327,1327" path="m12550,14771r-3,55l12541,14879r-11,52l12516,14981r-18,48l12476,15076r-26,45l12422,15163r-32,40l12355,15240r-37,35l12278,15307r-42,28l12191,15361r-47,22l12096,15401r-51,15l11994,15426r-54,7l11886,15435r-50,-2l11787,15427r-48,-9l11692,15406r-45,-16l11603,15372r-42,-22l11521,15325r-38,-27l11446,15268r-34,-32l11381,15201r-29,-36l11325,15126r-24,-41l11280,15043r-18,-45l11248,14953r-12,-47l11228,14857r-5,-59l11222,14771r1,-20l11227,14691r10,-61l11249,14584r15,-46l11282,14495r22,-42l11328,14412r26,-38l11383,14338r32,-34l11449,14272r36,-30l11523,14215r40,-24l11605,14170r43,-19l11693,14136r47,-12l11787,14115r49,-6l11886,14107r54,3l11994,14116r51,11l12096,14141r48,19l12191,14182r45,25l12278,14236r40,31l12355,14302r35,37l12422,14379r28,43l12476,14466r22,47l12516,14561r14,51l12541,14663r6,54l12550,14771xe" filled="f" strokecolor="#ea8352" strokeweight=".27225mm">
            <v:path arrowok="t"/>
          </v:shape>
          <v:shape id="_x0000_s2052" style="position:absolute;left:11760;top:13460;width:980;height:2340" coordorigin="11760,13460" coordsize="980,2340" path="m11760,13826r,-366l12740,13460r,2340l11760,15800r,-1974xe" fillcolor="#fdfdfd" stroked="f">
            <v:path arrowok="t"/>
          </v:shape>
          <w10:wrap anchorx="page" anchory="page"/>
        </v:group>
      </w:pict>
    </w:r>
    <w:r>
      <w:pict w14:anchorId="4905093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pt;margin-top:702.1pt;width:226.1pt;height:12pt;z-index:-251657216;mso-position-horizontal-relative:page;mso-position-vertical-relative:page" filled="f" stroked="f">
          <v:textbox inset="0,0,0,0">
            <w:txbxContent>
              <w:p w14:paraId="69DD83A5" w14:textId="77777777" w:rsidR="00A3434E" w:rsidRDefault="00462B8E">
                <w:pPr>
                  <w:spacing w:line="220" w:lineRule="exact"/>
                  <w:ind w:left="20" w:right="-30"/>
                </w:pPr>
                <w:r>
                  <w:rPr>
                    <w:color w:val="363435"/>
                    <w:spacing w:val="1"/>
                  </w:rPr>
                  <w:t>Academi</w:t>
                </w:r>
                <w:r>
                  <w:rPr>
                    <w:color w:val="363435"/>
                  </w:rPr>
                  <w:t>c</w:t>
                </w:r>
                <w:r>
                  <w:rPr>
                    <w:color w:val="363435"/>
                    <w:spacing w:val="-4"/>
                  </w:rPr>
                  <w:t xml:space="preserve"> </w:t>
                </w:r>
                <w:r>
                  <w:rPr>
                    <w:color w:val="363435"/>
                    <w:spacing w:val="1"/>
                  </w:rPr>
                  <w:t>Grant</w:t>
                </w:r>
                <w:r>
                  <w:rPr>
                    <w:color w:val="363435"/>
                  </w:rPr>
                  <w:t>,</w:t>
                </w:r>
                <w:r>
                  <w:rPr>
                    <w:color w:val="363435"/>
                    <w:spacing w:val="35"/>
                  </w:rPr>
                  <w:t xml:space="preserve"> </w:t>
                </w:r>
                <w:r>
                  <w:rPr>
                    <w:color w:val="363435"/>
                    <w:spacing w:val="3"/>
                  </w:rPr>
                  <w:t>K</w:t>
                </w:r>
                <w:r>
                  <w:rPr>
                    <w:color w:val="363435"/>
                    <w:spacing w:val="1"/>
                  </w:rPr>
                  <w:t>ansa</w:t>
                </w:r>
                <w:r>
                  <w:rPr>
                    <w:color w:val="363435"/>
                  </w:rPr>
                  <w:t>s</w:t>
                </w:r>
                <w:r>
                  <w:rPr>
                    <w:color w:val="363435"/>
                    <w:spacing w:val="10"/>
                  </w:rPr>
                  <w:t xml:space="preserve"> </w:t>
                </w:r>
                <w:r>
                  <w:rPr>
                    <w:color w:val="363435"/>
                    <w:spacing w:val="1"/>
                  </w:rPr>
                  <w:t>Cit</w:t>
                </w:r>
                <w:r>
                  <w:rPr>
                    <w:color w:val="363435"/>
                  </w:rPr>
                  <w:t>y</w:t>
                </w:r>
                <w:r>
                  <w:rPr>
                    <w:color w:val="363435"/>
                    <w:spacing w:val="5"/>
                  </w:rPr>
                  <w:t xml:space="preserve"> </w:t>
                </w:r>
                <w:r>
                  <w:rPr>
                    <w:color w:val="363435"/>
                    <w:spacing w:val="1"/>
                  </w:rPr>
                  <w:t>Ar</w:t>
                </w:r>
                <w:r>
                  <w:rPr>
                    <w:color w:val="363435"/>
                  </w:rPr>
                  <w:t>t</w:t>
                </w:r>
                <w:r>
                  <w:rPr>
                    <w:color w:val="363435"/>
                    <w:spacing w:val="6"/>
                  </w:rPr>
                  <w:t xml:space="preserve"> </w:t>
                </w:r>
                <w:r>
                  <w:rPr>
                    <w:color w:val="363435"/>
                    <w:spacing w:val="1"/>
                  </w:rPr>
                  <w:t>Institut</w:t>
                </w:r>
                <w:r>
                  <w:rPr>
                    <w:color w:val="363435"/>
                    <w:spacing w:val="-5"/>
                  </w:rPr>
                  <w:t>e</w:t>
                </w:r>
                <w:r>
                  <w:rPr>
                    <w:color w:val="363435"/>
                  </w:rPr>
                  <w:t>,</w:t>
                </w:r>
                <w:r>
                  <w:rPr>
                    <w:color w:val="363435"/>
                    <w:spacing w:val="10"/>
                  </w:rPr>
                  <w:t xml:space="preserve"> </w:t>
                </w:r>
                <w:r>
                  <w:rPr>
                    <w:color w:val="363435"/>
                    <w:spacing w:val="1"/>
                  </w:rPr>
                  <w:t>2003-200</w:t>
                </w:r>
                <w:r>
                  <w:rPr>
                    <w:color w:val="363435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613F2047">
        <v:shape id="_x0000_s2049" type="#_x0000_t202" style="position:absolute;margin-left:43.9pt;margin-top:731.7pt;width:516.85pt;height:26.4pt;z-index:-251656192;mso-position-horizontal-relative:page;mso-position-vertical-relative:page" filled="f" stroked="f">
          <v:textbox inset="0,0,0,0">
            <w:txbxContent>
              <w:p w14:paraId="73F50D6B" w14:textId="77777777" w:rsidR="00A3434E" w:rsidRDefault="00462B8E">
                <w:pPr>
                  <w:tabs>
                    <w:tab w:val="left" w:pos="10260"/>
                  </w:tabs>
                  <w:spacing w:line="240" w:lineRule="exact"/>
                  <w:ind w:left="-22" w:right="-22"/>
                  <w:jc w:val="center"/>
                </w:pPr>
                <w:r>
                  <w:rPr>
                    <w:color w:val="363435"/>
                    <w:spacing w:val="13"/>
                    <w:w w:val="86"/>
                    <w:position w:val="-1"/>
                    <w:sz w:val="26"/>
                    <w:szCs w:val="26"/>
                  </w:rPr>
                  <w:t>A</w:t>
                </w:r>
                <w:r>
                  <w:rPr>
                    <w:color w:val="363435"/>
                    <w:spacing w:val="10"/>
                    <w:w w:val="95"/>
                    <w:position w:val="-1"/>
                  </w:rPr>
                  <w:t>M</w:t>
                </w:r>
                <w:r>
                  <w:rPr>
                    <w:color w:val="363435"/>
                    <w:w w:val="87"/>
                    <w:position w:val="-1"/>
                  </w:rPr>
                  <w:t>Y</w:t>
                </w:r>
                <w:r>
                  <w:rPr>
                    <w:color w:val="363435"/>
                    <w:spacing w:val="20"/>
                    <w:position w:val="-1"/>
                  </w:rPr>
                  <w:t xml:space="preserve"> </w:t>
                </w:r>
                <w:r>
                  <w:rPr>
                    <w:color w:val="363435"/>
                    <w:spacing w:val="-3"/>
                    <w:w w:val="113"/>
                    <w:position w:val="-1"/>
                    <w:sz w:val="26"/>
                    <w:szCs w:val="26"/>
                  </w:rPr>
                  <w:t>H</w:t>
                </w:r>
                <w:r>
                  <w:rPr>
                    <w:color w:val="363435"/>
                    <w:spacing w:val="-2"/>
                    <w:w w:val="101"/>
                    <w:position w:val="-1"/>
                  </w:rPr>
                  <w:t>U</w:t>
                </w:r>
                <w:r>
                  <w:rPr>
                    <w:color w:val="363435"/>
                    <w:spacing w:val="-2"/>
                    <w:w w:val="98"/>
                    <w:position w:val="-1"/>
                  </w:rPr>
                  <w:t>BB</w:t>
                </w:r>
                <w:r>
                  <w:rPr>
                    <w:color w:val="363435"/>
                    <w:spacing w:val="10"/>
                    <w:w w:val="86"/>
                    <w:position w:val="-1"/>
                  </w:rPr>
                  <w:t>A</w:t>
                </w:r>
                <w:r>
                  <w:rPr>
                    <w:color w:val="363435"/>
                    <w:spacing w:val="5"/>
                    <w:w w:val="101"/>
                    <w:position w:val="-1"/>
                  </w:rPr>
                  <w:t>R</w:t>
                </w:r>
                <w:r>
                  <w:rPr>
                    <w:color w:val="363435"/>
                    <w:spacing w:val="3"/>
                    <w:w w:val="98"/>
                    <w:position w:val="-1"/>
                  </w:rPr>
                  <w:t>D</w:t>
                </w:r>
                <w:r>
                  <w:rPr>
                    <w:color w:val="363435"/>
                    <w:position w:val="-1"/>
                    <w:u w:val="dotted" w:color="848688"/>
                  </w:rPr>
                  <w:t xml:space="preserve"> </w:t>
                </w:r>
                <w:r>
                  <w:rPr>
                    <w:color w:val="363435"/>
                    <w:position w:val="-1"/>
                    <w:u w:val="dotted" w:color="848688"/>
                  </w:rPr>
                  <w:tab/>
                </w:r>
              </w:p>
              <w:p w14:paraId="1B10A7DA" w14:textId="77777777" w:rsidR="00A3434E" w:rsidRDefault="00462B8E">
                <w:pPr>
                  <w:spacing w:line="240" w:lineRule="exact"/>
                  <w:ind w:left="181" w:right="101"/>
                  <w:jc w:val="center"/>
                  <w:rPr>
                    <w:sz w:val="24"/>
                    <w:szCs w:val="24"/>
                  </w:rPr>
                </w:pPr>
                <w:r>
                  <w:rPr>
                    <w:color w:val="363435"/>
                    <w:spacing w:val="-6"/>
                    <w:w w:val="87"/>
                    <w:position w:val="1"/>
                    <w:sz w:val="26"/>
                    <w:szCs w:val="26"/>
                  </w:rPr>
                  <w:t>m</w:t>
                </w:r>
                <w:r>
                  <w:rPr>
                    <w:color w:val="363435"/>
                    <w:spacing w:val="-3"/>
                    <w:w w:val="87"/>
                    <w:position w:val="1"/>
                    <w:sz w:val="26"/>
                    <w:szCs w:val="26"/>
                  </w:rPr>
                  <w:t>akeu</w:t>
                </w:r>
                <w:r>
                  <w:rPr>
                    <w:color w:val="363435"/>
                    <w:w w:val="87"/>
                    <w:position w:val="1"/>
                    <w:sz w:val="26"/>
                    <w:szCs w:val="26"/>
                  </w:rPr>
                  <w:t>p</w:t>
                </w:r>
                <w:r>
                  <w:rPr>
                    <w:color w:val="363435"/>
                    <w:spacing w:val="14"/>
                    <w:w w:val="87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color w:val="363435"/>
                    <w:spacing w:val="-7"/>
                    <w:w w:val="87"/>
                    <w:position w:val="1"/>
                    <w:sz w:val="26"/>
                    <w:szCs w:val="26"/>
                  </w:rPr>
                  <w:t>a</w:t>
                </w:r>
                <w:r>
                  <w:rPr>
                    <w:color w:val="363435"/>
                    <w:spacing w:val="-5"/>
                    <w:w w:val="125"/>
                    <w:position w:val="1"/>
                    <w:sz w:val="26"/>
                    <w:szCs w:val="26"/>
                  </w:rPr>
                  <w:t>r</w:t>
                </w:r>
                <w:r>
                  <w:rPr>
                    <w:color w:val="363435"/>
                    <w:spacing w:val="-7"/>
                    <w:w w:val="145"/>
                    <w:position w:val="1"/>
                    <w:sz w:val="26"/>
                    <w:szCs w:val="26"/>
                  </w:rPr>
                  <w:t>t</w:t>
                </w:r>
                <w:r>
                  <w:rPr>
                    <w:color w:val="363435"/>
                    <w:spacing w:val="-7"/>
                    <w:w w:val="103"/>
                    <w:position w:val="1"/>
                    <w:sz w:val="26"/>
                    <w:szCs w:val="26"/>
                  </w:rPr>
                  <w:t>i</w:t>
                </w:r>
                <w:r>
                  <w:rPr>
                    <w:color w:val="363435"/>
                    <w:spacing w:val="-7"/>
                    <w:w w:val="89"/>
                    <w:position w:val="1"/>
                    <w:sz w:val="26"/>
                    <w:szCs w:val="26"/>
                  </w:rPr>
                  <w:t>s</w:t>
                </w:r>
                <w:r>
                  <w:rPr>
                    <w:color w:val="363435"/>
                    <w:w w:val="145"/>
                    <w:position w:val="1"/>
                    <w:sz w:val="26"/>
                    <w:szCs w:val="26"/>
                  </w:rPr>
                  <w:t>t</w:t>
                </w:r>
                <w:r>
                  <w:rPr>
                    <w:color w:val="363435"/>
                    <w:spacing w:val="-7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color w:val="363435"/>
                    <w:position w:val="1"/>
                    <w:sz w:val="18"/>
                    <w:szCs w:val="18"/>
                  </w:rPr>
                  <w:t>&amp;</w:t>
                </w:r>
                <w:r>
                  <w:rPr>
                    <w:color w:val="363435"/>
                    <w:spacing w:val="-17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color w:val="363435"/>
                    <w:spacing w:val="-6"/>
                    <w:position w:val="1"/>
                    <w:sz w:val="26"/>
                    <w:szCs w:val="26"/>
                  </w:rPr>
                  <w:t>d</w:t>
                </w:r>
                <w:r>
                  <w:rPr>
                    <w:color w:val="363435"/>
                    <w:spacing w:val="-7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color w:val="363435"/>
                    <w:spacing w:val="-3"/>
                    <w:position w:val="1"/>
                    <w:sz w:val="26"/>
                    <w:szCs w:val="26"/>
                  </w:rPr>
                  <w:t>si</w:t>
                </w:r>
                <w:r>
                  <w:rPr>
                    <w:color w:val="363435"/>
                    <w:spacing w:val="-6"/>
                    <w:position w:val="1"/>
                    <w:sz w:val="26"/>
                    <w:szCs w:val="26"/>
                  </w:rPr>
                  <w:t>g</w:t>
                </w:r>
                <w:r>
                  <w:rPr>
                    <w:color w:val="363435"/>
                    <w:spacing w:val="-3"/>
                    <w:position w:val="1"/>
                    <w:sz w:val="26"/>
                    <w:szCs w:val="26"/>
                  </w:rPr>
                  <w:t>ne</w:t>
                </w:r>
                <w:r>
                  <w:rPr>
                    <w:color w:val="363435"/>
                    <w:position w:val="1"/>
                    <w:sz w:val="26"/>
                    <w:szCs w:val="26"/>
                  </w:rPr>
                  <w:t xml:space="preserve">r       </w:t>
                </w:r>
                <w:r>
                  <w:rPr>
                    <w:color w:val="363435"/>
                    <w:spacing w:val="10"/>
                    <w:position w:val="1"/>
                    <w:sz w:val="24"/>
                    <w:szCs w:val="24"/>
                  </w:rPr>
                  <w:t>913.683.843</w:t>
                </w:r>
                <w:r>
                  <w:rPr>
                    <w:color w:val="363435"/>
                    <w:position w:val="1"/>
                    <w:sz w:val="24"/>
                    <w:szCs w:val="24"/>
                  </w:rPr>
                  <w:t xml:space="preserve">6     </w:t>
                </w:r>
                <w:r>
                  <w:rPr>
                    <w:color w:val="363435"/>
                    <w:spacing w:val="26"/>
                    <w:position w:val="1"/>
                    <w:sz w:val="24"/>
                    <w:szCs w:val="24"/>
                  </w:rPr>
                  <w:t xml:space="preserve"> </w:t>
                </w:r>
                <w:hyperlink r:id="rId1">
                  <w:r>
                    <w:rPr>
                      <w:color w:val="363435"/>
                      <w:spacing w:val="10"/>
                      <w:w w:val="79"/>
                      <w:position w:val="1"/>
                      <w:sz w:val="24"/>
                      <w:szCs w:val="24"/>
                    </w:rPr>
                    <w:t>www</w:t>
                  </w:r>
                  <w:r>
                    <w:rPr>
                      <w:color w:val="363435"/>
                      <w:spacing w:val="10"/>
                      <w:w w:val="125"/>
                      <w:position w:val="1"/>
                      <w:sz w:val="24"/>
                      <w:szCs w:val="24"/>
                    </w:rPr>
                    <w:t>.</w:t>
                  </w:r>
                  <w:r>
                    <w:rPr>
                      <w:color w:val="363435"/>
                      <w:spacing w:val="10"/>
                      <w:position w:val="1"/>
                      <w:sz w:val="24"/>
                      <w:szCs w:val="24"/>
                    </w:rPr>
                    <w:t>a</w:t>
                  </w:r>
                  <w:r>
                    <w:rPr>
                      <w:color w:val="363435"/>
                      <w:spacing w:val="10"/>
                      <w:w w:val="73"/>
                      <w:position w:val="1"/>
                      <w:sz w:val="24"/>
                      <w:szCs w:val="24"/>
                    </w:rPr>
                    <w:t>m</w:t>
                  </w:r>
                  <w:r>
                    <w:rPr>
                      <w:color w:val="363435"/>
                      <w:spacing w:val="10"/>
                      <w:w w:val="83"/>
                      <w:position w:val="1"/>
                      <w:sz w:val="24"/>
                      <w:szCs w:val="24"/>
                    </w:rPr>
                    <w:t>y</w:t>
                  </w:r>
                  <w:r>
                    <w:rPr>
                      <w:color w:val="363435"/>
                      <w:spacing w:val="10"/>
                      <w:w w:val="106"/>
                      <w:position w:val="1"/>
                      <w:sz w:val="24"/>
                      <w:szCs w:val="24"/>
                    </w:rPr>
                    <w:t>h</w:t>
                  </w:r>
                  <w:r>
                    <w:rPr>
                      <w:color w:val="363435"/>
                      <w:spacing w:val="10"/>
                      <w:w w:val="97"/>
                      <w:position w:val="1"/>
                      <w:sz w:val="24"/>
                      <w:szCs w:val="24"/>
                    </w:rPr>
                    <w:t>u</w:t>
                  </w:r>
                  <w:r>
                    <w:rPr>
                      <w:color w:val="363435"/>
                      <w:spacing w:val="10"/>
                      <w:w w:val="84"/>
                      <w:position w:val="1"/>
                      <w:sz w:val="24"/>
                      <w:szCs w:val="24"/>
                    </w:rPr>
                    <w:t>bb</w:t>
                  </w:r>
                  <w:r>
                    <w:rPr>
                      <w:color w:val="363435"/>
                      <w:spacing w:val="10"/>
                      <w:position w:val="1"/>
                      <w:sz w:val="24"/>
                      <w:szCs w:val="24"/>
                    </w:rPr>
                    <w:t>a</w:t>
                  </w:r>
                  <w:r>
                    <w:rPr>
                      <w:color w:val="363435"/>
                      <w:spacing w:val="10"/>
                      <w:w w:val="125"/>
                      <w:position w:val="1"/>
                      <w:sz w:val="24"/>
                      <w:szCs w:val="24"/>
                    </w:rPr>
                    <w:t>r</w:t>
                  </w:r>
                  <w:r>
                    <w:rPr>
                      <w:color w:val="363435"/>
                      <w:spacing w:val="10"/>
                      <w:w w:val="95"/>
                      <w:position w:val="1"/>
                      <w:sz w:val="24"/>
                      <w:szCs w:val="24"/>
                    </w:rPr>
                    <w:t>d</w:t>
                  </w:r>
                  <w:r>
                    <w:rPr>
                      <w:color w:val="363435"/>
                      <w:spacing w:val="10"/>
                      <w:w w:val="113"/>
                      <w:position w:val="1"/>
                      <w:sz w:val="24"/>
                      <w:szCs w:val="24"/>
                    </w:rPr>
                    <w:t>f</w:t>
                  </w:r>
                  <w:r>
                    <w:rPr>
                      <w:color w:val="363435"/>
                      <w:spacing w:val="10"/>
                      <w:w w:val="88"/>
                      <w:position w:val="1"/>
                      <w:sz w:val="24"/>
                      <w:szCs w:val="24"/>
                    </w:rPr>
                    <w:t>x</w:t>
                  </w:r>
                  <w:r>
                    <w:rPr>
                      <w:color w:val="363435"/>
                      <w:spacing w:val="10"/>
                      <w:w w:val="125"/>
                      <w:position w:val="1"/>
                      <w:sz w:val="24"/>
                      <w:szCs w:val="24"/>
                    </w:rPr>
                    <w:t>.</w:t>
                  </w:r>
                  <w:r>
                    <w:rPr>
                      <w:color w:val="363435"/>
                      <w:spacing w:val="10"/>
                      <w:w w:val="99"/>
                      <w:position w:val="1"/>
                      <w:sz w:val="24"/>
                      <w:szCs w:val="24"/>
                    </w:rPr>
                    <w:t>c</w:t>
                  </w:r>
                  <w:r>
                    <w:rPr>
                      <w:color w:val="363435"/>
                      <w:spacing w:val="10"/>
                      <w:w w:val="101"/>
                      <w:position w:val="1"/>
                      <w:sz w:val="24"/>
                      <w:szCs w:val="24"/>
                    </w:rPr>
                    <w:t>o</w:t>
                  </w:r>
                  <w:r>
                    <w:rPr>
                      <w:color w:val="363435"/>
                      <w:w w:val="73"/>
                      <w:position w:val="1"/>
                      <w:sz w:val="24"/>
                      <w:szCs w:val="24"/>
                    </w:rPr>
                    <w:t>m</w:t>
                  </w:r>
                </w:hyperlink>
                <w:r>
                  <w:rPr>
                    <w:color w:val="363435"/>
                    <w:position w:val="1"/>
                    <w:sz w:val="24"/>
                    <w:szCs w:val="24"/>
                  </w:rPr>
                  <w:t xml:space="preserve">       </w:t>
                </w:r>
                <w:r>
                  <w:rPr>
                    <w:color w:val="363435"/>
                    <w:spacing w:val="-24"/>
                    <w:position w:val="1"/>
                    <w:sz w:val="24"/>
                    <w:szCs w:val="24"/>
                  </w:rPr>
                  <w:t xml:space="preserve"> </w:t>
                </w:r>
                <w:hyperlink r:id="rId2">
                  <w:r>
                    <w:rPr>
                      <w:color w:val="363435"/>
                      <w:spacing w:val="10"/>
                      <w:position w:val="1"/>
                      <w:sz w:val="24"/>
                      <w:szCs w:val="24"/>
                    </w:rPr>
                    <w:t>a</w:t>
                  </w:r>
                  <w:r>
                    <w:rPr>
                      <w:color w:val="363435"/>
                      <w:spacing w:val="10"/>
                      <w:w w:val="73"/>
                      <w:position w:val="1"/>
                      <w:sz w:val="24"/>
                      <w:szCs w:val="24"/>
                    </w:rPr>
                    <w:t>m</w:t>
                  </w:r>
                  <w:r>
                    <w:rPr>
                      <w:color w:val="363435"/>
                      <w:spacing w:val="10"/>
                      <w:w w:val="83"/>
                      <w:position w:val="1"/>
                      <w:sz w:val="24"/>
                      <w:szCs w:val="24"/>
                    </w:rPr>
                    <w:t>y</w:t>
                  </w:r>
                  <w:r>
                    <w:rPr>
                      <w:color w:val="363435"/>
                      <w:spacing w:val="7"/>
                      <w:w w:val="76"/>
                      <w:position w:val="1"/>
                      <w:sz w:val="16"/>
                      <w:szCs w:val="16"/>
                    </w:rPr>
                    <w:t>@</w:t>
                  </w:r>
                  <w:r>
                    <w:rPr>
                      <w:color w:val="363435"/>
                      <w:spacing w:val="10"/>
                      <w:position w:val="1"/>
                      <w:sz w:val="24"/>
                      <w:szCs w:val="24"/>
                    </w:rPr>
                    <w:t>a</w:t>
                  </w:r>
                  <w:r>
                    <w:rPr>
                      <w:color w:val="363435"/>
                      <w:spacing w:val="10"/>
                      <w:w w:val="73"/>
                      <w:position w:val="1"/>
                      <w:sz w:val="24"/>
                      <w:szCs w:val="24"/>
                    </w:rPr>
                    <w:t>m</w:t>
                  </w:r>
                  <w:r>
                    <w:rPr>
                      <w:color w:val="363435"/>
                      <w:spacing w:val="10"/>
                      <w:w w:val="83"/>
                      <w:position w:val="1"/>
                      <w:sz w:val="24"/>
                      <w:szCs w:val="24"/>
                    </w:rPr>
                    <w:t>y</w:t>
                  </w:r>
                  <w:r>
                    <w:rPr>
                      <w:color w:val="363435"/>
                      <w:spacing w:val="10"/>
                      <w:w w:val="106"/>
                      <w:position w:val="1"/>
                      <w:sz w:val="24"/>
                      <w:szCs w:val="24"/>
                    </w:rPr>
                    <w:t>h</w:t>
                  </w:r>
                  <w:r>
                    <w:rPr>
                      <w:color w:val="363435"/>
                      <w:spacing w:val="10"/>
                      <w:w w:val="97"/>
                      <w:position w:val="1"/>
                      <w:sz w:val="24"/>
                      <w:szCs w:val="24"/>
                    </w:rPr>
                    <w:t>u</w:t>
                  </w:r>
                  <w:r>
                    <w:rPr>
                      <w:color w:val="363435"/>
                      <w:spacing w:val="10"/>
                      <w:w w:val="84"/>
                      <w:position w:val="1"/>
                      <w:sz w:val="24"/>
                      <w:szCs w:val="24"/>
                    </w:rPr>
                    <w:t>bb</w:t>
                  </w:r>
                  <w:r>
                    <w:rPr>
                      <w:color w:val="363435"/>
                      <w:spacing w:val="10"/>
                      <w:position w:val="1"/>
                      <w:sz w:val="24"/>
                      <w:szCs w:val="24"/>
                    </w:rPr>
                    <w:t>a</w:t>
                  </w:r>
                  <w:r>
                    <w:rPr>
                      <w:color w:val="363435"/>
                      <w:spacing w:val="10"/>
                      <w:w w:val="125"/>
                      <w:position w:val="1"/>
                      <w:sz w:val="24"/>
                      <w:szCs w:val="24"/>
                    </w:rPr>
                    <w:t>r</w:t>
                  </w:r>
                  <w:r>
                    <w:rPr>
                      <w:color w:val="363435"/>
                      <w:spacing w:val="10"/>
                      <w:w w:val="95"/>
                      <w:position w:val="1"/>
                      <w:sz w:val="24"/>
                      <w:szCs w:val="24"/>
                    </w:rPr>
                    <w:t>d</w:t>
                  </w:r>
                  <w:r>
                    <w:rPr>
                      <w:color w:val="363435"/>
                      <w:spacing w:val="10"/>
                      <w:w w:val="113"/>
                      <w:position w:val="1"/>
                      <w:sz w:val="24"/>
                      <w:szCs w:val="24"/>
                    </w:rPr>
                    <w:t>f</w:t>
                  </w:r>
                  <w:r>
                    <w:rPr>
                      <w:color w:val="363435"/>
                      <w:spacing w:val="10"/>
                      <w:w w:val="88"/>
                      <w:position w:val="1"/>
                      <w:sz w:val="24"/>
                      <w:szCs w:val="24"/>
                    </w:rPr>
                    <w:t>x</w:t>
                  </w:r>
                  <w:r>
                    <w:rPr>
                      <w:color w:val="363435"/>
                      <w:spacing w:val="10"/>
                      <w:w w:val="125"/>
                      <w:position w:val="1"/>
                      <w:sz w:val="24"/>
                      <w:szCs w:val="24"/>
                    </w:rPr>
                    <w:t>.</w:t>
                  </w:r>
                  <w:r>
                    <w:rPr>
                      <w:color w:val="363435"/>
                      <w:spacing w:val="10"/>
                      <w:w w:val="99"/>
                      <w:position w:val="1"/>
                      <w:sz w:val="24"/>
                      <w:szCs w:val="24"/>
                    </w:rPr>
                    <w:t>c</w:t>
                  </w:r>
                  <w:r>
                    <w:rPr>
                      <w:color w:val="363435"/>
                      <w:spacing w:val="10"/>
                      <w:w w:val="101"/>
                      <w:position w:val="1"/>
                      <w:sz w:val="24"/>
                      <w:szCs w:val="24"/>
                    </w:rPr>
                    <w:t>o</w:t>
                  </w:r>
                  <w:r>
                    <w:rPr>
                      <w:color w:val="363435"/>
                      <w:w w:val="73"/>
                      <w:position w:val="1"/>
                      <w:sz w:val="24"/>
                      <w:szCs w:val="24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2D39" w14:textId="77777777" w:rsidR="00462B8E" w:rsidRDefault="00462B8E">
      <w:r>
        <w:separator/>
      </w:r>
    </w:p>
  </w:footnote>
  <w:footnote w:type="continuationSeparator" w:id="0">
    <w:p w14:paraId="1BD62F03" w14:textId="77777777" w:rsidR="00462B8E" w:rsidRDefault="00462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45358"/>
    <w:multiLevelType w:val="multilevel"/>
    <w:tmpl w:val="1668E5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34E"/>
    <w:rsid w:val="00462B8E"/>
    <w:rsid w:val="006F1968"/>
    <w:rsid w:val="00A3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E5E4243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myhubbardfx.com" TargetMode="External"/><Relationship Id="rId2" Type="http://schemas.openxmlformats.org/officeDocument/2006/relationships/hyperlink" Target="mailto:amy@amyhubbardfx.com" TargetMode="External"/><Relationship Id="rId1" Type="http://schemas.openxmlformats.org/officeDocument/2006/relationships/hyperlink" Target="http://www.amyhubbardfx.com" TargetMode="External"/><Relationship Id="rId4" Type="http://schemas.openxmlformats.org/officeDocument/2006/relationships/hyperlink" Target="mailto:amy@amyhubbardfx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my@amyhubbardfx.com" TargetMode="External"/><Relationship Id="rId1" Type="http://schemas.openxmlformats.org/officeDocument/2006/relationships/hyperlink" Target="http://www.amyhubbardf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2021-06-15T13:45:00Z</dcterms:created>
  <dcterms:modified xsi:type="dcterms:W3CDTF">2021-06-15T13:48:00Z</dcterms:modified>
</cp:coreProperties>
</file>